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24" w:tblpY="-142"/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F70DC" w:rsidRPr="003125AA" w14:paraId="778FDFEC" w14:textId="77777777" w:rsidTr="00077F49">
        <w:trPr>
          <w:trHeight w:val="2265"/>
        </w:trPr>
        <w:tc>
          <w:tcPr>
            <w:tcW w:w="9923" w:type="dxa"/>
          </w:tcPr>
          <w:p w14:paraId="26D7E842" w14:textId="19981451" w:rsidR="003221F9" w:rsidRPr="003125AA" w:rsidRDefault="003221F9" w:rsidP="005D0698">
            <w:pPr>
              <w:spacing w:line="100" w:lineRule="atLeast"/>
              <w:jc w:val="right"/>
              <w:rPr>
                <w:bCs/>
              </w:rPr>
            </w:pPr>
            <w:r w:rsidRPr="003125AA">
              <w:rPr>
                <w:bCs/>
              </w:rPr>
              <w:t>Приложение №</w:t>
            </w:r>
            <w:r w:rsidR="00F3714D" w:rsidRPr="003125AA">
              <w:rPr>
                <w:bCs/>
              </w:rPr>
              <w:t>2</w:t>
            </w:r>
          </w:p>
          <w:p w14:paraId="3AEB9799" w14:textId="374FD942" w:rsidR="00C9042C" w:rsidRPr="003125AA" w:rsidRDefault="00C9042C" w:rsidP="005D0698">
            <w:pPr>
              <w:spacing w:line="100" w:lineRule="atLeast"/>
              <w:jc w:val="right"/>
              <w:rPr>
                <w:bCs/>
              </w:rPr>
            </w:pPr>
            <w:r w:rsidRPr="003125AA">
              <w:rPr>
                <w:bCs/>
              </w:rPr>
              <w:t>к Договору №_________ от «_______» _________________ 202</w:t>
            </w:r>
            <w:r w:rsidR="00983473" w:rsidRPr="003125AA">
              <w:rPr>
                <w:bCs/>
              </w:rPr>
              <w:t>6</w:t>
            </w:r>
            <w:r w:rsidRPr="003125AA">
              <w:rPr>
                <w:bCs/>
              </w:rPr>
              <w:t xml:space="preserve"> г.</w:t>
            </w:r>
          </w:p>
          <w:p w14:paraId="3A8960B2" w14:textId="77777777" w:rsidR="00C9042C" w:rsidRPr="003125AA" w:rsidRDefault="00C9042C" w:rsidP="005D0698">
            <w:pPr>
              <w:spacing w:line="100" w:lineRule="atLeast"/>
              <w:jc w:val="right"/>
              <w:rPr>
                <w:bCs/>
              </w:rPr>
            </w:pPr>
          </w:p>
          <w:p w14:paraId="53CEFAA3" w14:textId="77777777" w:rsidR="00077F49" w:rsidRPr="003125AA" w:rsidRDefault="00077F49" w:rsidP="00983473">
            <w:pPr>
              <w:spacing w:line="100" w:lineRule="atLeast"/>
              <w:jc w:val="center"/>
              <w:rPr>
                <w:b/>
              </w:rPr>
            </w:pPr>
          </w:p>
          <w:p w14:paraId="13AADEF4" w14:textId="2DF2B9CF" w:rsidR="00351F8C" w:rsidRPr="002B445C" w:rsidRDefault="003221F9" w:rsidP="00983473">
            <w:pPr>
              <w:spacing w:line="100" w:lineRule="atLeast"/>
              <w:jc w:val="center"/>
              <w:rPr>
                <w:b/>
                <w:sz w:val="24"/>
                <w:szCs w:val="24"/>
              </w:rPr>
            </w:pPr>
            <w:r w:rsidRPr="002B445C">
              <w:rPr>
                <w:b/>
                <w:sz w:val="24"/>
                <w:szCs w:val="24"/>
              </w:rPr>
              <w:t>ТЕХНИЧЕСКОЕ ЗАДАНИЕ</w:t>
            </w:r>
          </w:p>
          <w:p w14:paraId="58216EF3" w14:textId="77777777" w:rsidR="006B1D3E" w:rsidRPr="002B445C" w:rsidRDefault="00983473" w:rsidP="00983473">
            <w:pPr>
              <w:spacing w:line="100" w:lineRule="atLeas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bookmarkStart w:id="0" w:name="_Hlk226446821"/>
            <w:r w:rsidRPr="002B445C">
              <w:rPr>
                <w:b/>
                <w:bCs/>
                <w:sz w:val="24"/>
                <w:szCs w:val="24"/>
                <w:lang w:eastAsia="ru-RU"/>
              </w:rPr>
              <w:t xml:space="preserve">на выполнение работ </w:t>
            </w:r>
            <w:bookmarkStart w:id="1" w:name="_Hlk226455548"/>
            <w:bookmarkStart w:id="2" w:name="_Hlk226455537"/>
            <w:r w:rsidRPr="002B445C">
              <w:rPr>
                <w:b/>
                <w:bCs/>
                <w:sz w:val="24"/>
                <w:szCs w:val="24"/>
                <w:lang w:eastAsia="ru-RU"/>
              </w:rPr>
              <w:t xml:space="preserve">по монтажу и демонтажу металлоконструкций крепления </w:t>
            </w:r>
            <w:bookmarkStart w:id="3" w:name="_Hlk226455557"/>
            <w:bookmarkEnd w:id="1"/>
            <w:r w:rsidRPr="002B445C">
              <w:rPr>
                <w:b/>
                <w:bCs/>
                <w:sz w:val="24"/>
                <w:szCs w:val="24"/>
                <w:lang w:eastAsia="ru-RU"/>
              </w:rPr>
              <w:t xml:space="preserve">шпунтового ограждения на объекте: «Автомобильная дорога «Обход Адлера». Этап 4. </w:t>
            </w:r>
            <w:bookmarkStart w:id="4" w:name="_Hlk226455574"/>
            <w:bookmarkStart w:id="5" w:name="_Hlk226455565"/>
            <w:bookmarkEnd w:id="3"/>
            <w:r w:rsidRPr="002B445C">
              <w:rPr>
                <w:b/>
                <w:bCs/>
                <w:sz w:val="24"/>
                <w:szCs w:val="24"/>
                <w:lang w:eastAsia="ru-RU"/>
              </w:rPr>
              <w:t xml:space="preserve">Основной этап строительства. </w:t>
            </w:r>
            <w:bookmarkStart w:id="6" w:name="_Hlk226455581"/>
            <w:bookmarkEnd w:id="4"/>
            <w:r w:rsidRPr="002B445C">
              <w:rPr>
                <w:b/>
                <w:bCs/>
                <w:sz w:val="24"/>
                <w:szCs w:val="24"/>
                <w:lang w:eastAsia="ru-RU"/>
              </w:rPr>
              <w:t>Мостовой переход через р. Кудепста»</w:t>
            </w:r>
          </w:p>
          <w:bookmarkEnd w:id="0"/>
          <w:bookmarkEnd w:id="2"/>
          <w:bookmarkEnd w:id="5"/>
          <w:bookmarkEnd w:id="6"/>
          <w:p w14:paraId="1E1F6A61" w14:textId="4C41D72C" w:rsidR="00650B90" w:rsidRPr="003125AA" w:rsidRDefault="00650B90" w:rsidP="00983473">
            <w:pPr>
              <w:spacing w:line="100" w:lineRule="atLeast"/>
              <w:jc w:val="center"/>
              <w:rPr>
                <w:b/>
                <w:bCs/>
                <w:lang w:eastAsia="ru-RU"/>
              </w:rPr>
            </w:pPr>
          </w:p>
        </w:tc>
      </w:tr>
    </w:tbl>
    <w:p w14:paraId="424151A5" w14:textId="17A76355" w:rsidR="00462D08" w:rsidRDefault="00462D08" w:rsidP="006D6566">
      <w:pPr>
        <w:rPr>
          <w:rStyle w:val="FontStyle26"/>
        </w:rPr>
      </w:pPr>
    </w:p>
    <w:p w14:paraId="152A488D" w14:textId="77777777" w:rsidR="0011520C" w:rsidRDefault="0011520C" w:rsidP="006D6566">
      <w:pPr>
        <w:rPr>
          <w:rStyle w:val="FontStyle26"/>
        </w:rPr>
      </w:pPr>
    </w:p>
    <w:p w14:paraId="037F3F0D" w14:textId="77777777" w:rsidR="0011520C" w:rsidRPr="00E05DBD" w:rsidRDefault="0011520C" w:rsidP="0011520C">
      <w:pPr>
        <w:tabs>
          <w:tab w:val="left" w:pos="4200"/>
        </w:tabs>
        <w:jc w:val="center"/>
        <w:rPr>
          <w:sz w:val="28"/>
          <w:szCs w:val="28"/>
        </w:rPr>
      </w:pPr>
      <w:r w:rsidRPr="00E05DBD">
        <w:rPr>
          <w:rFonts w:ascii="TimesNewRomanPS-ItalicMT" w:hAnsi="TimesNewRomanPS-ItalicMT"/>
          <w:i/>
          <w:iCs/>
          <w:color w:val="000000"/>
          <w:sz w:val="24"/>
          <w:szCs w:val="24"/>
        </w:rPr>
        <w:t>(Заполняется в порядке, установленном для заключения Договора в Разделе VIII «Осуществление закупки и заключение договора» Документации)</w:t>
      </w:r>
    </w:p>
    <w:p w14:paraId="122E01DF" w14:textId="77777777" w:rsidR="0011520C" w:rsidRDefault="0011520C" w:rsidP="006D6566">
      <w:pPr>
        <w:rPr>
          <w:rStyle w:val="FontStyle26"/>
        </w:rPr>
      </w:pPr>
      <w:bookmarkStart w:id="7" w:name="_GoBack"/>
      <w:bookmarkEnd w:id="7"/>
    </w:p>
    <w:p w14:paraId="0A0A87C8" w14:textId="77777777" w:rsidR="0011520C" w:rsidRDefault="0011520C" w:rsidP="006D6566">
      <w:pPr>
        <w:rPr>
          <w:rStyle w:val="FontStyle26"/>
        </w:rPr>
      </w:pPr>
    </w:p>
    <w:p w14:paraId="5107A6DF" w14:textId="77777777" w:rsidR="0011520C" w:rsidRDefault="0011520C" w:rsidP="006D6566">
      <w:pPr>
        <w:rPr>
          <w:rStyle w:val="FontStyle26"/>
        </w:rPr>
      </w:pPr>
    </w:p>
    <w:p w14:paraId="2D99A117" w14:textId="77777777" w:rsidR="0011520C" w:rsidRDefault="0011520C" w:rsidP="006D6566">
      <w:pPr>
        <w:rPr>
          <w:rStyle w:val="FontStyle26"/>
        </w:rPr>
      </w:pPr>
    </w:p>
    <w:p w14:paraId="79C5AE4B" w14:textId="77777777" w:rsidR="0011520C" w:rsidRDefault="0011520C" w:rsidP="006D6566">
      <w:pPr>
        <w:rPr>
          <w:rStyle w:val="FontStyle26"/>
        </w:rPr>
      </w:pPr>
    </w:p>
    <w:p w14:paraId="2FBC6344" w14:textId="77777777" w:rsidR="0011520C" w:rsidRDefault="0011520C" w:rsidP="006D6566">
      <w:pPr>
        <w:rPr>
          <w:rStyle w:val="FontStyle26"/>
        </w:rPr>
      </w:pPr>
    </w:p>
    <w:p w14:paraId="6938F075" w14:textId="77777777" w:rsidR="0011520C" w:rsidRPr="00077F49" w:rsidRDefault="0011520C" w:rsidP="006D6566">
      <w:pPr>
        <w:rPr>
          <w:sz w:val="24"/>
          <w:szCs w:val="24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63"/>
      </w:tblGrid>
      <w:tr w:rsidR="00077F49" w:rsidRPr="00077F49" w14:paraId="73A13403" w14:textId="77777777" w:rsidTr="00AA3EAC">
        <w:tc>
          <w:tcPr>
            <w:tcW w:w="4955" w:type="dxa"/>
          </w:tcPr>
          <w:p w14:paraId="03F4D25D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ПОДРЯДЧИК:</w:t>
            </w:r>
          </w:p>
          <w:p w14:paraId="6236DF53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Общество с ограниченной ответственностью «СК «</w:t>
            </w:r>
            <w:proofErr w:type="spellStart"/>
            <w:r w:rsidRPr="00077F49">
              <w:rPr>
                <w:b/>
                <w:bCs/>
                <w:sz w:val="24"/>
                <w:szCs w:val="24"/>
              </w:rPr>
              <w:t>Автодор</w:t>
            </w:r>
            <w:proofErr w:type="spellEnd"/>
            <w:r w:rsidRPr="00077F49">
              <w:rPr>
                <w:b/>
                <w:bCs/>
                <w:sz w:val="24"/>
                <w:szCs w:val="24"/>
              </w:rPr>
              <w:t>»</w:t>
            </w:r>
          </w:p>
          <w:p w14:paraId="6E224D10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  <w:lang w:val="ru"/>
              </w:rPr>
            </w:pPr>
          </w:p>
          <w:p w14:paraId="34F35DD1" w14:textId="77777777" w:rsidR="00077F49" w:rsidRPr="00077F49" w:rsidRDefault="00077F49" w:rsidP="00AA3EAC">
            <w:pPr>
              <w:spacing w:line="276" w:lineRule="auto"/>
              <w:rPr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 xml:space="preserve"> </w:t>
            </w:r>
            <w:r w:rsidRPr="00077F49">
              <w:rPr>
                <w:bCs/>
                <w:color w:val="000000"/>
                <w:sz w:val="24"/>
                <w:szCs w:val="24"/>
              </w:rPr>
              <w:t>Исполнительный директор</w:t>
            </w:r>
          </w:p>
          <w:p w14:paraId="7762F044" w14:textId="77777777" w:rsidR="00077F49" w:rsidRPr="00077F49" w:rsidRDefault="00077F49" w:rsidP="00AA3EAC">
            <w:pPr>
              <w:rPr>
                <w:bCs/>
                <w:color w:val="000000"/>
                <w:sz w:val="24"/>
                <w:szCs w:val="24"/>
              </w:rPr>
            </w:pPr>
            <w:r w:rsidRPr="00077F4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29A85CA3" w14:textId="77777777" w:rsidR="00077F49" w:rsidRPr="00077F49" w:rsidRDefault="00077F49" w:rsidP="00AA3EAC">
            <w:pPr>
              <w:rPr>
                <w:bCs/>
                <w:color w:val="000000"/>
                <w:sz w:val="24"/>
                <w:szCs w:val="24"/>
              </w:rPr>
            </w:pPr>
            <w:r w:rsidRPr="00077F49">
              <w:rPr>
                <w:bCs/>
                <w:color w:val="000000"/>
                <w:sz w:val="24"/>
                <w:szCs w:val="24"/>
              </w:rPr>
              <w:t>_____________________ /</w:t>
            </w:r>
            <w:proofErr w:type="spellStart"/>
            <w:r w:rsidRPr="00077F49">
              <w:rPr>
                <w:bCs/>
                <w:color w:val="000000"/>
                <w:sz w:val="24"/>
                <w:szCs w:val="24"/>
              </w:rPr>
              <w:t>Швайка</w:t>
            </w:r>
            <w:proofErr w:type="spellEnd"/>
            <w:r w:rsidRPr="00077F49">
              <w:rPr>
                <w:bCs/>
                <w:color w:val="000000"/>
                <w:sz w:val="24"/>
                <w:szCs w:val="24"/>
              </w:rPr>
              <w:t xml:space="preserve"> В.А./</w:t>
            </w:r>
          </w:p>
          <w:p w14:paraId="3AF69D7A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</w:p>
          <w:p w14:paraId="22041701" w14:textId="77777777" w:rsidR="00077F49" w:rsidRPr="00077F49" w:rsidRDefault="00077F49" w:rsidP="00AA3EAC">
            <w:pPr>
              <w:rPr>
                <w:b/>
                <w:sz w:val="24"/>
                <w:szCs w:val="24"/>
                <w:lang w:val="ru" w:eastAsia="en-US"/>
              </w:rPr>
            </w:pPr>
          </w:p>
        </w:tc>
        <w:tc>
          <w:tcPr>
            <w:tcW w:w="4956" w:type="dxa"/>
          </w:tcPr>
          <w:p w14:paraId="11F3585C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СУБПОДРЯДЧИК:</w:t>
            </w:r>
          </w:p>
          <w:p w14:paraId="3F91707A" w14:textId="77777777" w:rsidR="00077F49" w:rsidRPr="00077F49" w:rsidRDefault="00077F4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77F49">
              <w:rPr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14:paraId="4994D4DB" w14:textId="77777777" w:rsidR="00077F49" w:rsidRPr="00077F49" w:rsidRDefault="00077F4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sz w:val="24"/>
                <w:szCs w:val="24"/>
              </w:rPr>
            </w:pPr>
          </w:p>
          <w:p w14:paraId="6DB6BBE8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</w:p>
          <w:p w14:paraId="1653B822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</w:p>
          <w:p w14:paraId="24CBA5C7" w14:textId="77777777" w:rsidR="00077F49" w:rsidRPr="00077F49" w:rsidRDefault="00077F49" w:rsidP="00AA3EAC">
            <w:pPr>
              <w:rPr>
                <w:b/>
                <w:bCs/>
                <w:sz w:val="24"/>
                <w:szCs w:val="24"/>
              </w:rPr>
            </w:pPr>
          </w:p>
          <w:p w14:paraId="33A38A53" w14:textId="6A85B9C0" w:rsidR="00077F49" w:rsidRPr="00077F49" w:rsidRDefault="00077F49" w:rsidP="00AA3EAC">
            <w:pPr>
              <w:tabs>
                <w:tab w:val="left" w:pos="4567"/>
              </w:tabs>
              <w:ind w:right="459"/>
              <w:rPr>
                <w:b/>
                <w:bCs/>
                <w:color w:val="000000"/>
                <w:spacing w:val="-6"/>
                <w:sz w:val="24"/>
                <w:szCs w:val="24"/>
              </w:rPr>
            </w:pPr>
            <w:r w:rsidRPr="00077F49">
              <w:rPr>
                <w:b/>
                <w:bCs/>
                <w:sz w:val="24"/>
                <w:szCs w:val="24"/>
              </w:rPr>
              <w:t>_______________ /______________/</w:t>
            </w:r>
          </w:p>
          <w:p w14:paraId="23FE737C" w14:textId="77777777" w:rsidR="00077F49" w:rsidRPr="00077F49" w:rsidRDefault="00077F49" w:rsidP="00AA3EAC">
            <w:pPr>
              <w:widowControl w:val="0"/>
              <w:autoSpaceDE w:val="0"/>
              <w:autoSpaceDN w:val="0"/>
              <w:outlineLvl w:val="0"/>
              <w:rPr>
                <w:b/>
                <w:bCs/>
                <w:sz w:val="24"/>
                <w:szCs w:val="24"/>
              </w:rPr>
            </w:pPr>
          </w:p>
        </w:tc>
      </w:tr>
    </w:tbl>
    <w:p w14:paraId="0B9A7F09" w14:textId="77777777" w:rsidR="006D6566" w:rsidRPr="006F70DC" w:rsidRDefault="006D6566" w:rsidP="006D6566">
      <w:pPr>
        <w:rPr>
          <w:sz w:val="28"/>
          <w:szCs w:val="28"/>
        </w:rPr>
      </w:pPr>
    </w:p>
    <w:sectPr w:rsidR="006D6566" w:rsidRPr="006F70DC" w:rsidSect="005954F7">
      <w:footerReference w:type="default" r:id="rId8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29B61" w14:textId="77777777" w:rsidR="000A75B2" w:rsidRDefault="000A75B2" w:rsidP="008B38E4">
      <w:r>
        <w:separator/>
      </w:r>
    </w:p>
  </w:endnote>
  <w:endnote w:type="continuationSeparator" w:id="0">
    <w:p w14:paraId="57F6696C" w14:textId="77777777" w:rsidR="000A75B2" w:rsidRDefault="000A75B2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14FF02E6" w14:textId="50DB41F1" w:rsidR="00044AF0" w:rsidRDefault="00044AF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20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61EEFAC" w14:textId="77777777" w:rsidR="00044AF0" w:rsidRDefault="00044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C4FB6" w14:textId="77777777" w:rsidR="000A75B2" w:rsidRDefault="000A75B2" w:rsidP="008B38E4">
      <w:r>
        <w:separator/>
      </w:r>
    </w:p>
  </w:footnote>
  <w:footnote w:type="continuationSeparator" w:id="0">
    <w:p w14:paraId="08A79461" w14:textId="77777777" w:rsidR="000A75B2" w:rsidRDefault="000A75B2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91A4CBC"/>
    <w:lvl w:ilvl="0" w:tplc="3636284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8F2CE7"/>
    <w:multiLevelType w:val="hybridMultilevel"/>
    <w:tmpl w:val="86504E2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7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710E2D"/>
    <w:multiLevelType w:val="multilevel"/>
    <w:tmpl w:val="07B4F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D555D5"/>
    <w:multiLevelType w:val="hybridMultilevel"/>
    <w:tmpl w:val="1BFCD514"/>
    <w:lvl w:ilvl="0" w:tplc="FA44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733CF"/>
    <w:multiLevelType w:val="hybridMultilevel"/>
    <w:tmpl w:val="9B3E0BCC"/>
    <w:lvl w:ilvl="0" w:tplc="FA44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B15A62"/>
    <w:multiLevelType w:val="hybridMultilevel"/>
    <w:tmpl w:val="86504E2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6" w15:restartNumberingAfterBreak="0">
    <w:nsid w:val="213813FD"/>
    <w:multiLevelType w:val="multilevel"/>
    <w:tmpl w:val="25185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930AE"/>
    <w:multiLevelType w:val="hybridMultilevel"/>
    <w:tmpl w:val="86504E2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9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B24CA0"/>
    <w:multiLevelType w:val="hybridMultilevel"/>
    <w:tmpl w:val="F830FB86"/>
    <w:lvl w:ilvl="0" w:tplc="8BFA7946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BD17A34"/>
    <w:multiLevelType w:val="hybridMultilevel"/>
    <w:tmpl w:val="86504E2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F017C1"/>
    <w:multiLevelType w:val="hybridMultilevel"/>
    <w:tmpl w:val="EC809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9" w15:restartNumberingAfterBreak="0">
    <w:nsid w:val="491F6A3F"/>
    <w:multiLevelType w:val="hybridMultilevel"/>
    <w:tmpl w:val="94AC0C22"/>
    <w:lvl w:ilvl="0" w:tplc="FA44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1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2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674C24"/>
    <w:multiLevelType w:val="hybridMultilevel"/>
    <w:tmpl w:val="92320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CB149BF"/>
    <w:multiLevelType w:val="hybridMultilevel"/>
    <w:tmpl w:val="834ECF9E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36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D64517"/>
    <w:multiLevelType w:val="hybridMultilevel"/>
    <w:tmpl w:val="E2AEE268"/>
    <w:lvl w:ilvl="0" w:tplc="CE145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3716F"/>
    <w:multiLevelType w:val="hybridMultilevel"/>
    <w:tmpl w:val="1E4ED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44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0A35AB"/>
    <w:multiLevelType w:val="hybridMultilevel"/>
    <w:tmpl w:val="638C4E26"/>
    <w:lvl w:ilvl="0" w:tplc="FA44B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E598C"/>
    <w:multiLevelType w:val="hybridMultilevel"/>
    <w:tmpl w:val="55423670"/>
    <w:lvl w:ilvl="0" w:tplc="5E320DB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49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47"/>
  </w:num>
  <w:num w:numId="4">
    <w:abstractNumId w:val="22"/>
  </w:num>
  <w:num w:numId="5">
    <w:abstractNumId w:val="41"/>
  </w:num>
  <w:num w:numId="6">
    <w:abstractNumId w:val="3"/>
  </w:num>
  <w:num w:numId="7">
    <w:abstractNumId w:val="25"/>
  </w:num>
  <w:num w:numId="8">
    <w:abstractNumId w:val="36"/>
  </w:num>
  <w:num w:numId="9">
    <w:abstractNumId w:val="49"/>
  </w:num>
  <w:num w:numId="10">
    <w:abstractNumId w:val="44"/>
  </w:num>
  <w:num w:numId="11">
    <w:abstractNumId w:val="43"/>
  </w:num>
  <w:num w:numId="12">
    <w:abstractNumId w:val="30"/>
  </w:num>
  <w:num w:numId="13">
    <w:abstractNumId w:val="48"/>
  </w:num>
  <w:num w:numId="14">
    <w:abstractNumId w:val="6"/>
  </w:num>
  <w:num w:numId="15">
    <w:abstractNumId w:val="18"/>
  </w:num>
  <w:num w:numId="16">
    <w:abstractNumId w:val="28"/>
  </w:num>
  <w:num w:numId="17">
    <w:abstractNumId w:val="39"/>
  </w:num>
  <w:num w:numId="18">
    <w:abstractNumId w:val="31"/>
  </w:num>
  <w:num w:numId="19">
    <w:abstractNumId w:val="19"/>
  </w:num>
  <w:num w:numId="20">
    <w:abstractNumId w:val="21"/>
  </w:num>
  <w:num w:numId="21">
    <w:abstractNumId w:val="40"/>
  </w:num>
  <w:num w:numId="22">
    <w:abstractNumId w:val="5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42"/>
  </w:num>
  <w:num w:numId="28">
    <w:abstractNumId w:val="8"/>
  </w:num>
  <w:num w:numId="29">
    <w:abstractNumId w:val="15"/>
  </w:num>
  <w:num w:numId="30">
    <w:abstractNumId w:val="35"/>
  </w:num>
  <w:num w:numId="31">
    <w:abstractNumId w:val="24"/>
  </w:num>
  <w:num w:numId="32">
    <w:abstractNumId w:val="26"/>
  </w:num>
  <w:num w:numId="33">
    <w:abstractNumId w:val="7"/>
  </w:num>
  <w:num w:numId="34">
    <w:abstractNumId w:val="10"/>
  </w:num>
  <w:num w:numId="35">
    <w:abstractNumId w:val="11"/>
  </w:num>
  <w:num w:numId="36">
    <w:abstractNumId w:val="12"/>
  </w:num>
  <w:num w:numId="37">
    <w:abstractNumId w:val="38"/>
  </w:num>
  <w:num w:numId="38">
    <w:abstractNumId w:val="34"/>
  </w:num>
  <w:num w:numId="39">
    <w:abstractNumId w:val="33"/>
  </w:num>
  <w:num w:numId="40">
    <w:abstractNumId w:val="17"/>
  </w:num>
  <w:num w:numId="41">
    <w:abstractNumId w:val="23"/>
  </w:num>
  <w:num w:numId="42">
    <w:abstractNumId w:val="4"/>
  </w:num>
  <w:num w:numId="43">
    <w:abstractNumId w:val="37"/>
  </w:num>
  <w:num w:numId="44">
    <w:abstractNumId w:val="14"/>
  </w:num>
  <w:num w:numId="45">
    <w:abstractNumId w:val="27"/>
  </w:num>
  <w:num w:numId="46">
    <w:abstractNumId w:val="46"/>
  </w:num>
  <w:num w:numId="47">
    <w:abstractNumId w:val="29"/>
  </w:num>
  <w:num w:numId="48">
    <w:abstractNumId w:val="20"/>
  </w:num>
  <w:num w:numId="49">
    <w:abstractNumId w:val="9"/>
  </w:num>
  <w:num w:numId="5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0759"/>
    <w:rsid w:val="00002732"/>
    <w:rsid w:val="00002D40"/>
    <w:rsid w:val="00003C1B"/>
    <w:rsid w:val="000048D4"/>
    <w:rsid w:val="00010E3C"/>
    <w:rsid w:val="00012D12"/>
    <w:rsid w:val="00015197"/>
    <w:rsid w:val="0001660E"/>
    <w:rsid w:val="00020769"/>
    <w:rsid w:val="00020F15"/>
    <w:rsid w:val="00025120"/>
    <w:rsid w:val="0002632F"/>
    <w:rsid w:val="00026AA2"/>
    <w:rsid w:val="0002768E"/>
    <w:rsid w:val="000277D9"/>
    <w:rsid w:val="0003011B"/>
    <w:rsid w:val="000310BB"/>
    <w:rsid w:val="00031E77"/>
    <w:rsid w:val="00034745"/>
    <w:rsid w:val="000370E8"/>
    <w:rsid w:val="0003713A"/>
    <w:rsid w:val="00037437"/>
    <w:rsid w:val="00040B6C"/>
    <w:rsid w:val="00041718"/>
    <w:rsid w:val="00043E6D"/>
    <w:rsid w:val="00044545"/>
    <w:rsid w:val="00044AF0"/>
    <w:rsid w:val="00044BC6"/>
    <w:rsid w:val="000454F6"/>
    <w:rsid w:val="00047439"/>
    <w:rsid w:val="00047FC2"/>
    <w:rsid w:val="0005226B"/>
    <w:rsid w:val="0005305A"/>
    <w:rsid w:val="00053E4C"/>
    <w:rsid w:val="00054997"/>
    <w:rsid w:val="00055BCC"/>
    <w:rsid w:val="0006116B"/>
    <w:rsid w:val="000618E8"/>
    <w:rsid w:val="00062659"/>
    <w:rsid w:val="00066C02"/>
    <w:rsid w:val="0006747D"/>
    <w:rsid w:val="0006781B"/>
    <w:rsid w:val="00067A5E"/>
    <w:rsid w:val="0007019D"/>
    <w:rsid w:val="00070231"/>
    <w:rsid w:val="00070F27"/>
    <w:rsid w:val="0007176B"/>
    <w:rsid w:val="00072E71"/>
    <w:rsid w:val="00073323"/>
    <w:rsid w:val="00076F53"/>
    <w:rsid w:val="00077F49"/>
    <w:rsid w:val="000802DD"/>
    <w:rsid w:val="00082341"/>
    <w:rsid w:val="00082ED6"/>
    <w:rsid w:val="00086EB9"/>
    <w:rsid w:val="000873CA"/>
    <w:rsid w:val="00090577"/>
    <w:rsid w:val="00092767"/>
    <w:rsid w:val="00092845"/>
    <w:rsid w:val="00093372"/>
    <w:rsid w:val="00093879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A4360"/>
    <w:rsid w:val="000A75B2"/>
    <w:rsid w:val="000B058C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50BC"/>
    <w:rsid w:val="000C5292"/>
    <w:rsid w:val="000C5DC0"/>
    <w:rsid w:val="000C644D"/>
    <w:rsid w:val="000C75F6"/>
    <w:rsid w:val="000D2640"/>
    <w:rsid w:val="000D3A77"/>
    <w:rsid w:val="000D4B55"/>
    <w:rsid w:val="000D5531"/>
    <w:rsid w:val="000D6183"/>
    <w:rsid w:val="000D6A12"/>
    <w:rsid w:val="000E1880"/>
    <w:rsid w:val="000E4939"/>
    <w:rsid w:val="000E5C08"/>
    <w:rsid w:val="000E624E"/>
    <w:rsid w:val="000F301C"/>
    <w:rsid w:val="000F5B49"/>
    <w:rsid w:val="000F6D3E"/>
    <w:rsid w:val="000F7768"/>
    <w:rsid w:val="00100C8E"/>
    <w:rsid w:val="00100F89"/>
    <w:rsid w:val="00104A25"/>
    <w:rsid w:val="00105AB6"/>
    <w:rsid w:val="00111E3F"/>
    <w:rsid w:val="00113278"/>
    <w:rsid w:val="00114583"/>
    <w:rsid w:val="001149FB"/>
    <w:rsid w:val="00114BBF"/>
    <w:rsid w:val="00114EF2"/>
    <w:rsid w:val="0011520C"/>
    <w:rsid w:val="00115654"/>
    <w:rsid w:val="00115C0B"/>
    <w:rsid w:val="00117887"/>
    <w:rsid w:val="00117DEC"/>
    <w:rsid w:val="0012051B"/>
    <w:rsid w:val="0012053C"/>
    <w:rsid w:val="00122B4A"/>
    <w:rsid w:val="001243FE"/>
    <w:rsid w:val="00124915"/>
    <w:rsid w:val="001253DC"/>
    <w:rsid w:val="001265D3"/>
    <w:rsid w:val="001275EF"/>
    <w:rsid w:val="00127C9F"/>
    <w:rsid w:val="001317D0"/>
    <w:rsid w:val="00131FFB"/>
    <w:rsid w:val="00133CC9"/>
    <w:rsid w:val="001343E6"/>
    <w:rsid w:val="00135643"/>
    <w:rsid w:val="00135F57"/>
    <w:rsid w:val="00137264"/>
    <w:rsid w:val="0014007A"/>
    <w:rsid w:val="00140F05"/>
    <w:rsid w:val="0014238A"/>
    <w:rsid w:val="0014348B"/>
    <w:rsid w:val="00143738"/>
    <w:rsid w:val="001448D4"/>
    <w:rsid w:val="00145C21"/>
    <w:rsid w:val="001463C5"/>
    <w:rsid w:val="00150004"/>
    <w:rsid w:val="00150350"/>
    <w:rsid w:val="0015143E"/>
    <w:rsid w:val="00154E5A"/>
    <w:rsid w:val="00155E8E"/>
    <w:rsid w:val="0015706D"/>
    <w:rsid w:val="0016006E"/>
    <w:rsid w:val="00161ACD"/>
    <w:rsid w:val="001625A1"/>
    <w:rsid w:val="0016491C"/>
    <w:rsid w:val="00164C37"/>
    <w:rsid w:val="00164FDD"/>
    <w:rsid w:val="001674AD"/>
    <w:rsid w:val="0017143C"/>
    <w:rsid w:val="00172B32"/>
    <w:rsid w:val="00173501"/>
    <w:rsid w:val="00177B96"/>
    <w:rsid w:val="00181690"/>
    <w:rsid w:val="001828B8"/>
    <w:rsid w:val="00183911"/>
    <w:rsid w:val="00184E8F"/>
    <w:rsid w:val="00186C54"/>
    <w:rsid w:val="00190579"/>
    <w:rsid w:val="00191032"/>
    <w:rsid w:val="00191B2C"/>
    <w:rsid w:val="00192A2C"/>
    <w:rsid w:val="001938FA"/>
    <w:rsid w:val="00193F71"/>
    <w:rsid w:val="001940FC"/>
    <w:rsid w:val="00194314"/>
    <w:rsid w:val="001961F6"/>
    <w:rsid w:val="001962EB"/>
    <w:rsid w:val="00196705"/>
    <w:rsid w:val="001A0AAF"/>
    <w:rsid w:val="001A16D6"/>
    <w:rsid w:val="001A1BD3"/>
    <w:rsid w:val="001A1E40"/>
    <w:rsid w:val="001A2BCF"/>
    <w:rsid w:val="001A3E48"/>
    <w:rsid w:val="001A443E"/>
    <w:rsid w:val="001A44E4"/>
    <w:rsid w:val="001A57B2"/>
    <w:rsid w:val="001A6652"/>
    <w:rsid w:val="001A68A7"/>
    <w:rsid w:val="001A756C"/>
    <w:rsid w:val="001B0C68"/>
    <w:rsid w:val="001B20AF"/>
    <w:rsid w:val="001B3F41"/>
    <w:rsid w:val="001C06A7"/>
    <w:rsid w:val="001C0D4D"/>
    <w:rsid w:val="001C22DE"/>
    <w:rsid w:val="001C3319"/>
    <w:rsid w:val="001C3A1E"/>
    <w:rsid w:val="001C3E1E"/>
    <w:rsid w:val="001C4B47"/>
    <w:rsid w:val="001C54D7"/>
    <w:rsid w:val="001C5BAC"/>
    <w:rsid w:val="001D1133"/>
    <w:rsid w:val="001D2360"/>
    <w:rsid w:val="001D4499"/>
    <w:rsid w:val="001D508A"/>
    <w:rsid w:val="001D76D6"/>
    <w:rsid w:val="001E0627"/>
    <w:rsid w:val="001E296E"/>
    <w:rsid w:val="001E37CF"/>
    <w:rsid w:val="001E3BEE"/>
    <w:rsid w:val="001E3E24"/>
    <w:rsid w:val="001E5EE2"/>
    <w:rsid w:val="001F0BE2"/>
    <w:rsid w:val="001F25DA"/>
    <w:rsid w:val="001F2C53"/>
    <w:rsid w:val="001F49AC"/>
    <w:rsid w:val="001F5289"/>
    <w:rsid w:val="001F6031"/>
    <w:rsid w:val="001F6B5D"/>
    <w:rsid w:val="001F796E"/>
    <w:rsid w:val="00201755"/>
    <w:rsid w:val="00201B17"/>
    <w:rsid w:val="00202411"/>
    <w:rsid w:val="00202EF0"/>
    <w:rsid w:val="00204281"/>
    <w:rsid w:val="00205656"/>
    <w:rsid w:val="00205C94"/>
    <w:rsid w:val="0020607F"/>
    <w:rsid w:val="00207AE0"/>
    <w:rsid w:val="00207C3D"/>
    <w:rsid w:val="00210151"/>
    <w:rsid w:val="002121CA"/>
    <w:rsid w:val="00212D9D"/>
    <w:rsid w:val="00222F3E"/>
    <w:rsid w:val="00222FE2"/>
    <w:rsid w:val="002314E2"/>
    <w:rsid w:val="002339D8"/>
    <w:rsid w:val="002347EA"/>
    <w:rsid w:val="00235410"/>
    <w:rsid w:val="002411CE"/>
    <w:rsid w:val="002419F9"/>
    <w:rsid w:val="00241A70"/>
    <w:rsid w:val="00241E00"/>
    <w:rsid w:val="00243A39"/>
    <w:rsid w:val="0024503D"/>
    <w:rsid w:val="0024609F"/>
    <w:rsid w:val="002506C0"/>
    <w:rsid w:val="00252204"/>
    <w:rsid w:val="00252B14"/>
    <w:rsid w:val="00252D4A"/>
    <w:rsid w:val="00253539"/>
    <w:rsid w:val="00254EE6"/>
    <w:rsid w:val="0025541A"/>
    <w:rsid w:val="00255A71"/>
    <w:rsid w:val="00255C0A"/>
    <w:rsid w:val="00256129"/>
    <w:rsid w:val="00260B6E"/>
    <w:rsid w:val="00262DE1"/>
    <w:rsid w:val="00265A42"/>
    <w:rsid w:val="00265CA7"/>
    <w:rsid w:val="00266812"/>
    <w:rsid w:val="002704F5"/>
    <w:rsid w:val="002709A1"/>
    <w:rsid w:val="002719D8"/>
    <w:rsid w:val="002724E3"/>
    <w:rsid w:val="002728C9"/>
    <w:rsid w:val="00273934"/>
    <w:rsid w:val="00274439"/>
    <w:rsid w:val="00275670"/>
    <w:rsid w:val="0027762B"/>
    <w:rsid w:val="002820A0"/>
    <w:rsid w:val="002840F3"/>
    <w:rsid w:val="0028489B"/>
    <w:rsid w:val="00284E1E"/>
    <w:rsid w:val="00284E44"/>
    <w:rsid w:val="00284FDC"/>
    <w:rsid w:val="00285AEA"/>
    <w:rsid w:val="00287C56"/>
    <w:rsid w:val="00290B62"/>
    <w:rsid w:val="00290D48"/>
    <w:rsid w:val="00292F2B"/>
    <w:rsid w:val="0029389A"/>
    <w:rsid w:val="00293CA6"/>
    <w:rsid w:val="0029455E"/>
    <w:rsid w:val="0029594C"/>
    <w:rsid w:val="002960E6"/>
    <w:rsid w:val="002A0A23"/>
    <w:rsid w:val="002A102F"/>
    <w:rsid w:val="002A11AD"/>
    <w:rsid w:val="002A1355"/>
    <w:rsid w:val="002A22CF"/>
    <w:rsid w:val="002A5A66"/>
    <w:rsid w:val="002A68A2"/>
    <w:rsid w:val="002A7E3D"/>
    <w:rsid w:val="002B0085"/>
    <w:rsid w:val="002B07C5"/>
    <w:rsid w:val="002B2FF0"/>
    <w:rsid w:val="002B445C"/>
    <w:rsid w:val="002B659A"/>
    <w:rsid w:val="002B7670"/>
    <w:rsid w:val="002C1142"/>
    <w:rsid w:val="002C192F"/>
    <w:rsid w:val="002C2888"/>
    <w:rsid w:val="002C3193"/>
    <w:rsid w:val="002C3B3D"/>
    <w:rsid w:val="002D070A"/>
    <w:rsid w:val="002D0BBA"/>
    <w:rsid w:val="002D0D84"/>
    <w:rsid w:val="002D111D"/>
    <w:rsid w:val="002D4312"/>
    <w:rsid w:val="002D46E8"/>
    <w:rsid w:val="002D5B02"/>
    <w:rsid w:val="002D6C6E"/>
    <w:rsid w:val="002E26B2"/>
    <w:rsid w:val="002E3C83"/>
    <w:rsid w:val="002E3EB1"/>
    <w:rsid w:val="002E609C"/>
    <w:rsid w:val="002E7F33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10327"/>
    <w:rsid w:val="0031043E"/>
    <w:rsid w:val="00311019"/>
    <w:rsid w:val="003125AA"/>
    <w:rsid w:val="00313BD2"/>
    <w:rsid w:val="00313BFD"/>
    <w:rsid w:val="003151AC"/>
    <w:rsid w:val="003173AA"/>
    <w:rsid w:val="00317680"/>
    <w:rsid w:val="003201EB"/>
    <w:rsid w:val="0032026C"/>
    <w:rsid w:val="003204D4"/>
    <w:rsid w:val="00320EC2"/>
    <w:rsid w:val="003221F9"/>
    <w:rsid w:val="003241FE"/>
    <w:rsid w:val="00324827"/>
    <w:rsid w:val="003253B1"/>
    <w:rsid w:val="003258E1"/>
    <w:rsid w:val="00325D8F"/>
    <w:rsid w:val="00331DDE"/>
    <w:rsid w:val="0033232B"/>
    <w:rsid w:val="003324BC"/>
    <w:rsid w:val="00335732"/>
    <w:rsid w:val="00335808"/>
    <w:rsid w:val="00336782"/>
    <w:rsid w:val="00341463"/>
    <w:rsid w:val="003440B6"/>
    <w:rsid w:val="0034418F"/>
    <w:rsid w:val="00344640"/>
    <w:rsid w:val="00345BD0"/>
    <w:rsid w:val="00346239"/>
    <w:rsid w:val="00346502"/>
    <w:rsid w:val="0034761B"/>
    <w:rsid w:val="0034790E"/>
    <w:rsid w:val="0035086F"/>
    <w:rsid w:val="00350F55"/>
    <w:rsid w:val="00351F8C"/>
    <w:rsid w:val="00352DA3"/>
    <w:rsid w:val="00357B62"/>
    <w:rsid w:val="00357C38"/>
    <w:rsid w:val="00357FAE"/>
    <w:rsid w:val="00357FC1"/>
    <w:rsid w:val="0036004D"/>
    <w:rsid w:val="00360380"/>
    <w:rsid w:val="003614F9"/>
    <w:rsid w:val="00361BA5"/>
    <w:rsid w:val="00363E9D"/>
    <w:rsid w:val="00364660"/>
    <w:rsid w:val="00366A88"/>
    <w:rsid w:val="00366FE5"/>
    <w:rsid w:val="00367FF3"/>
    <w:rsid w:val="0037061D"/>
    <w:rsid w:val="00370F74"/>
    <w:rsid w:val="00371671"/>
    <w:rsid w:val="00371B44"/>
    <w:rsid w:val="003722E8"/>
    <w:rsid w:val="0037465C"/>
    <w:rsid w:val="00374D2B"/>
    <w:rsid w:val="003750A4"/>
    <w:rsid w:val="00376545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851A5"/>
    <w:rsid w:val="00391045"/>
    <w:rsid w:val="00391C3A"/>
    <w:rsid w:val="00392126"/>
    <w:rsid w:val="00392EB8"/>
    <w:rsid w:val="00393399"/>
    <w:rsid w:val="00395D5E"/>
    <w:rsid w:val="00396DDD"/>
    <w:rsid w:val="00396E03"/>
    <w:rsid w:val="003A4960"/>
    <w:rsid w:val="003A5DC4"/>
    <w:rsid w:val="003B03A0"/>
    <w:rsid w:val="003B0B63"/>
    <w:rsid w:val="003B21E8"/>
    <w:rsid w:val="003B37C7"/>
    <w:rsid w:val="003B37DF"/>
    <w:rsid w:val="003B4BD1"/>
    <w:rsid w:val="003B5208"/>
    <w:rsid w:val="003C26CC"/>
    <w:rsid w:val="003C35A2"/>
    <w:rsid w:val="003C5475"/>
    <w:rsid w:val="003C5838"/>
    <w:rsid w:val="003C66AB"/>
    <w:rsid w:val="003C7AF7"/>
    <w:rsid w:val="003D055A"/>
    <w:rsid w:val="003D0FD6"/>
    <w:rsid w:val="003D24E3"/>
    <w:rsid w:val="003D3231"/>
    <w:rsid w:val="003D3EA5"/>
    <w:rsid w:val="003D4B7A"/>
    <w:rsid w:val="003D58C5"/>
    <w:rsid w:val="003D6D40"/>
    <w:rsid w:val="003D70B8"/>
    <w:rsid w:val="003D7862"/>
    <w:rsid w:val="003E0A04"/>
    <w:rsid w:val="003E2344"/>
    <w:rsid w:val="003E3DC6"/>
    <w:rsid w:val="003E41B7"/>
    <w:rsid w:val="003E5F25"/>
    <w:rsid w:val="003E62AF"/>
    <w:rsid w:val="003E682C"/>
    <w:rsid w:val="003E683E"/>
    <w:rsid w:val="003F2716"/>
    <w:rsid w:val="003F58E3"/>
    <w:rsid w:val="003F6DD0"/>
    <w:rsid w:val="003F7401"/>
    <w:rsid w:val="0040085E"/>
    <w:rsid w:val="00400C49"/>
    <w:rsid w:val="00401401"/>
    <w:rsid w:val="00402F8E"/>
    <w:rsid w:val="0040384D"/>
    <w:rsid w:val="00404F49"/>
    <w:rsid w:val="00405251"/>
    <w:rsid w:val="004104A1"/>
    <w:rsid w:val="00413A80"/>
    <w:rsid w:val="00416AD2"/>
    <w:rsid w:val="0041744D"/>
    <w:rsid w:val="00417F24"/>
    <w:rsid w:val="00420B38"/>
    <w:rsid w:val="004223BD"/>
    <w:rsid w:val="00423209"/>
    <w:rsid w:val="004235B6"/>
    <w:rsid w:val="004261D6"/>
    <w:rsid w:val="0043018A"/>
    <w:rsid w:val="004335C0"/>
    <w:rsid w:val="00433A36"/>
    <w:rsid w:val="00433D83"/>
    <w:rsid w:val="00434DC8"/>
    <w:rsid w:val="00435543"/>
    <w:rsid w:val="00437952"/>
    <w:rsid w:val="004405D1"/>
    <w:rsid w:val="00440733"/>
    <w:rsid w:val="00440AA4"/>
    <w:rsid w:val="00440BB7"/>
    <w:rsid w:val="00440D21"/>
    <w:rsid w:val="00440F5F"/>
    <w:rsid w:val="004410FD"/>
    <w:rsid w:val="004415A1"/>
    <w:rsid w:val="004416FC"/>
    <w:rsid w:val="004428DD"/>
    <w:rsid w:val="004429D9"/>
    <w:rsid w:val="00442DE2"/>
    <w:rsid w:val="00443E68"/>
    <w:rsid w:val="004453DC"/>
    <w:rsid w:val="0044588B"/>
    <w:rsid w:val="00446A19"/>
    <w:rsid w:val="00447C50"/>
    <w:rsid w:val="00450D66"/>
    <w:rsid w:val="00451EB6"/>
    <w:rsid w:val="00452C50"/>
    <w:rsid w:val="004545B4"/>
    <w:rsid w:val="0045507D"/>
    <w:rsid w:val="00456297"/>
    <w:rsid w:val="004573F5"/>
    <w:rsid w:val="00461D92"/>
    <w:rsid w:val="00462726"/>
    <w:rsid w:val="00462CDF"/>
    <w:rsid w:val="00462D08"/>
    <w:rsid w:val="00463462"/>
    <w:rsid w:val="004637A9"/>
    <w:rsid w:val="004637F4"/>
    <w:rsid w:val="00463D83"/>
    <w:rsid w:val="00465FC1"/>
    <w:rsid w:val="004704D3"/>
    <w:rsid w:val="00472212"/>
    <w:rsid w:val="0047258B"/>
    <w:rsid w:val="00473F18"/>
    <w:rsid w:val="004742BC"/>
    <w:rsid w:val="0047521C"/>
    <w:rsid w:val="004752D2"/>
    <w:rsid w:val="004759FE"/>
    <w:rsid w:val="00481981"/>
    <w:rsid w:val="00482BB0"/>
    <w:rsid w:val="00482D9B"/>
    <w:rsid w:val="00483444"/>
    <w:rsid w:val="00485F1D"/>
    <w:rsid w:val="00486CA2"/>
    <w:rsid w:val="004906FE"/>
    <w:rsid w:val="00490960"/>
    <w:rsid w:val="004909EF"/>
    <w:rsid w:val="00491EA3"/>
    <w:rsid w:val="00494E04"/>
    <w:rsid w:val="00495215"/>
    <w:rsid w:val="004A3073"/>
    <w:rsid w:val="004A397E"/>
    <w:rsid w:val="004A3993"/>
    <w:rsid w:val="004A49A6"/>
    <w:rsid w:val="004A618D"/>
    <w:rsid w:val="004A6A70"/>
    <w:rsid w:val="004A6C0F"/>
    <w:rsid w:val="004B19A9"/>
    <w:rsid w:val="004B20A8"/>
    <w:rsid w:val="004B21FB"/>
    <w:rsid w:val="004B2F45"/>
    <w:rsid w:val="004B4595"/>
    <w:rsid w:val="004B4816"/>
    <w:rsid w:val="004B5766"/>
    <w:rsid w:val="004B7145"/>
    <w:rsid w:val="004B72D7"/>
    <w:rsid w:val="004B7C0E"/>
    <w:rsid w:val="004C245F"/>
    <w:rsid w:val="004C2C66"/>
    <w:rsid w:val="004C31DC"/>
    <w:rsid w:val="004C35F7"/>
    <w:rsid w:val="004C56F2"/>
    <w:rsid w:val="004C580D"/>
    <w:rsid w:val="004C5B44"/>
    <w:rsid w:val="004C5BB7"/>
    <w:rsid w:val="004C695A"/>
    <w:rsid w:val="004C773A"/>
    <w:rsid w:val="004D0BAB"/>
    <w:rsid w:val="004D0BF6"/>
    <w:rsid w:val="004D236C"/>
    <w:rsid w:val="004D4DCE"/>
    <w:rsid w:val="004D5B34"/>
    <w:rsid w:val="004D6F0E"/>
    <w:rsid w:val="004D7139"/>
    <w:rsid w:val="004D778C"/>
    <w:rsid w:val="004E023D"/>
    <w:rsid w:val="004E0F4E"/>
    <w:rsid w:val="004E1ED7"/>
    <w:rsid w:val="004E2569"/>
    <w:rsid w:val="004E3823"/>
    <w:rsid w:val="004E50B1"/>
    <w:rsid w:val="004E5B44"/>
    <w:rsid w:val="004E5FFF"/>
    <w:rsid w:val="004E7260"/>
    <w:rsid w:val="004E76F5"/>
    <w:rsid w:val="004F04CB"/>
    <w:rsid w:val="004F131D"/>
    <w:rsid w:val="004F14AE"/>
    <w:rsid w:val="004F2F2B"/>
    <w:rsid w:val="004F40CC"/>
    <w:rsid w:val="004F4168"/>
    <w:rsid w:val="004F44EA"/>
    <w:rsid w:val="004F625D"/>
    <w:rsid w:val="004F6C50"/>
    <w:rsid w:val="00500C70"/>
    <w:rsid w:val="00503A5E"/>
    <w:rsid w:val="00503B3C"/>
    <w:rsid w:val="00504873"/>
    <w:rsid w:val="005052F1"/>
    <w:rsid w:val="0050786E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177BF"/>
    <w:rsid w:val="00520169"/>
    <w:rsid w:val="00521811"/>
    <w:rsid w:val="00521EDD"/>
    <w:rsid w:val="0052328C"/>
    <w:rsid w:val="005254DA"/>
    <w:rsid w:val="005268E1"/>
    <w:rsid w:val="00526EEB"/>
    <w:rsid w:val="00527FA2"/>
    <w:rsid w:val="005305E2"/>
    <w:rsid w:val="005318E7"/>
    <w:rsid w:val="00531D6D"/>
    <w:rsid w:val="00531D72"/>
    <w:rsid w:val="00533D82"/>
    <w:rsid w:val="00534D35"/>
    <w:rsid w:val="00536BB1"/>
    <w:rsid w:val="0053781D"/>
    <w:rsid w:val="00540247"/>
    <w:rsid w:val="00543176"/>
    <w:rsid w:val="005432CE"/>
    <w:rsid w:val="005436C8"/>
    <w:rsid w:val="00543BA0"/>
    <w:rsid w:val="0054586B"/>
    <w:rsid w:val="0054744F"/>
    <w:rsid w:val="00547A52"/>
    <w:rsid w:val="0055023A"/>
    <w:rsid w:val="0055038D"/>
    <w:rsid w:val="005548E9"/>
    <w:rsid w:val="00561245"/>
    <w:rsid w:val="0056169E"/>
    <w:rsid w:val="0056178B"/>
    <w:rsid w:val="00561874"/>
    <w:rsid w:val="00565C14"/>
    <w:rsid w:val="005665AF"/>
    <w:rsid w:val="00566DD0"/>
    <w:rsid w:val="00567456"/>
    <w:rsid w:val="00570781"/>
    <w:rsid w:val="00570963"/>
    <w:rsid w:val="00572FC8"/>
    <w:rsid w:val="00574270"/>
    <w:rsid w:val="00574999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32"/>
    <w:rsid w:val="005876CF"/>
    <w:rsid w:val="00592632"/>
    <w:rsid w:val="005940D3"/>
    <w:rsid w:val="005947BB"/>
    <w:rsid w:val="00594825"/>
    <w:rsid w:val="005952D8"/>
    <w:rsid w:val="005954F7"/>
    <w:rsid w:val="005A57EF"/>
    <w:rsid w:val="005A708E"/>
    <w:rsid w:val="005A7D0B"/>
    <w:rsid w:val="005B15B8"/>
    <w:rsid w:val="005B1DE9"/>
    <w:rsid w:val="005B427B"/>
    <w:rsid w:val="005B5C39"/>
    <w:rsid w:val="005B5CF8"/>
    <w:rsid w:val="005C147E"/>
    <w:rsid w:val="005C307C"/>
    <w:rsid w:val="005C3663"/>
    <w:rsid w:val="005C3ED2"/>
    <w:rsid w:val="005C4240"/>
    <w:rsid w:val="005C4436"/>
    <w:rsid w:val="005D0698"/>
    <w:rsid w:val="005D3D0F"/>
    <w:rsid w:val="005D3FCE"/>
    <w:rsid w:val="005D4124"/>
    <w:rsid w:val="005D65E5"/>
    <w:rsid w:val="005D71E5"/>
    <w:rsid w:val="005E14FB"/>
    <w:rsid w:val="005E19C0"/>
    <w:rsid w:val="005E2077"/>
    <w:rsid w:val="005E2BA7"/>
    <w:rsid w:val="005E3268"/>
    <w:rsid w:val="005E44FA"/>
    <w:rsid w:val="005E4997"/>
    <w:rsid w:val="005E4F9C"/>
    <w:rsid w:val="005E5FEA"/>
    <w:rsid w:val="005E6846"/>
    <w:rsid w:val="005E7BD4"/>
    <w:rsid w:val="005F0F2D"/>
    <w:rsid w:val="005F2485"/>
    <w:rsid w:val="005F2820"/>
    <w:rsid w:val="005F301D"/>
    <w:rsid w:val="005F3130"/>
    <w:rsid w:val="005F338F"/>
    <w:rsid w:val="005F37D0"/>
    <w:rsid w:val="005F3E34"/>
    <w:rsid w:val="005F699C"/>
    <w:rsid w:val="005F6B21"/>
    <w:rsid w:val="00601440"/>
    <w:rsid w:val="006017BD"/>
    <w:rsid w:val="00603471"/>
    <w:rsid w:val="00603BE3"/>
    <w:rsid w:val="00604914"/>
    <w:rsid w:val="00615A6E"/>
    <w:rsid w:val="006176A5"/>
    <w:rsid w:val="006216B0"/>
    <w:rsid w:val="00622357"/>
    <w:rsid w:val="00622ECD"/>
    <w:rsid w:val="00624404"/>
    <w:rsid w:val="00624E15"/>
    <w:rsid w:val="0062771A"/>
    <w:rsid w:val="00630ADB"/>
    <w:rsid w:val="00631D2D"/>
    <w:rsid w:val="0063386C"/>
    <w:rsid w:val="00634C78"/>
    <w:rsid w:val="00635FB0"/>
    <w:rsid w:val="00636101"/>
    <w:rsid w:val="00636381"/>
    <w:rsid w:val="00640B5E"/>
    <w:rsid w:val="00640D81"/>
    <w:rsid w:val="00642202"/>
    <w:rsid w:val="00642599"/>
    <w:rsid w:val="006431C8"/>
    <w:rsid w:val="00643AF6"/>
    <w:rsid w:val="00645935"/>
    <w:rsid w:val="006459EF"/>
    <w:rsid w:val="00646644"/>
    <w:rsid w:val="00646663"/>
    <w:rsid w:val="00650B90"/>
    <w:rsid w:val="0065175C"/>
    <w:rsid w:val="0065366E"/>
    <w:rsid w:val="006578F1"/>
    <w:rsid w:val="006602FD"/>
    <w:rsid w:val="00660B48"/>
    <w:rsid w:val="00660DAA"/>
    <w:rsid w:val="00662E12"/>
    <w:rsid w:val="0066432C"/>
    <w:rsid w:val="00664F64"/>
    <w:rsid w:val="006666EC"/>
    <w:rsid w:val="00666AC9"/>
    <w:rsid w:val="00666E68"/>
    <w:rsid w:val="00666E73"/>
    <w:rsid w:val="00671CCB"/>
    <w:rsid w:val="00672254"/>
    <w:rsid w:val="00673FA3"/>
    <w:rsid w:val="006763A6"/>
    <w:rsid w:val="006766E9"/>
    <w:rsid w:val="00676DDB"/>
    <w:rsid w:val="00680FA5"/>
    <w:rsid w:val="006824CE"/>
    <w:rsid w:val="006841B8"/>
    <w:rsid w:val="0068511F"/>
    <w:rsid w:val="00687B9D"/>
    <w:rsid w:val="00690637"/>
    <w:rsid w:val="00691394"/>
    <w:rsid w:val="006927B8"/>
    <w:rsid w:val="00694FF9"/>
    <w:rsid w:val="006A0025"/>
    <w:rsid w:val="006A198E"/>
    <w:rsid w:val="006A4AEF"/>
    <w:rsid w:val="006A767B"/>
    <w:rsid w:val="006B1D3E"/>
    <w:rsid w:val="006B2A74"/>
    <w:rsid w:val="006B2D9D"/>
    <w:rsid w:val="006B3812"/>
    <w:rsid w:val="006B3BC1"/>
    <w:rsid w:val="006B46A9"/>
    <w:rsid w:val="006B7016"/>
    <w:rsid w:val="006B7588"/>
    <w:rsid w:val="006C01EF"/>
    <w:rsid w:val="006C0EAA"/>
    <w:rsid w:val="006C15A9"/>
    <w:rsid w:val="006C15B7"/>
    <w:rsid w:val="006C15DB"/>
    <w:rsid w:val="006C1BAD"/>
    <w:rsid w:val="006C3237"/>
    <w:rsid w:val="006C59E0"/>
    <w:rsid w:val="006C63D6"/>
    <w:rsid w:val="006C6410"/>
    <w:rsid w:val="006C6EBB"/>
    <w:rsid w:val="006C71F8"/>
    <w:rsid w:val="006C77F0"/>
    <w:rsid w:val="006D0926"/>
    <w:rsid w:val="006D0C27"/>
    <w:rsid w:val="006D15E8"/>
    <w:rsid w:val="006D2914"/>
    <w:rsid w:val="006D3D9C"/>
    <w:rsid w:val="006D4A55"/>
    <w:rsid w:val="006D5156"/>
    <w:rsid w:val="006D6566"/>
    <w:rsid w:val="006D7B48"/>
    <w:rsid w:val="006E0DC7"/>
    <w:rsid w:val="006E23CB"/>
    <w:rsid w:val="006E3088"/>
    <w:rsid w:val="006E4021"/>
    <w:rsid w:val="006E5E41"/>
    <w:rsid w:val="006E62A4"/>
    <w:rsid w:val="006E63B2"/>
    <w:rsid w:val="006E6779"/>
    <w:rsid w:val="006F0D09"/>
    <w:rsid w:val="006F1049"/>
    <w:rsid w:val="006F3EED"/>
    <w:rsid w:val="006F70DC"/>
    <w:rsid w:val="006F7104"/>
    <w:rsid w:val="006F7EE6"/>
    <w:rsid w:val="00700656"/>
    <w:rsid w:val="007024C3"/>
    <w:rsid w:val="00702D94"/>
    <w:rsid w:val="007036B9"/>
    <w:rsid w:val="0070420B"/>
    <w:rsid w:val="0070568A"/>
    <w:rsid w:val="007065EE"/>
    <w:rsid w:val="00706894"/>
    <w:rsid w:val="00707088"/>
    <w:rsid w:val="00707DAF"/>
    <w:rsid w:val="00710EAA"/>
    <w:rsid w:val="007136E4"/>
    <w:rsid w:val="0071388B"/>
    <w:rsid w:val="007142FE"/>
    <w:rsid w:val="0071453D"/>
    <w:rsid w:val="00714822"/>
    <w:rsid w:val="007149C3"/>
    <w:rsid w:val="007156FA"/>
    <w:rsid w:val="007161E2"/>
    <w:rsid w:val="00716501"/>
    <w:rsid w:val="007169F6"/>
    <w:rsid w:val="0071714A"/>
    <w:rsid w:val="0072048B"/>
    <w:rsid w:val="007213D3"/>
    <w:rsid w:val="00723429"/>
    <w:rsid w:val="00723AC1"/>
    <w:rsid w:val="007247C6"/>
    <w:rsid w:val="00724C04"/>
    <w:rsid w:val="00724D5D"/>
    <w:rsid w:val="007258CC"/>
    <w:rsid w:val="00726029"/>
    <w:rsid w:val="007264C6"/>
    <w:rsid w:val="00727415"/>
    <w:rsid w:val="00727F4F"/>
    <w:rsid w:val="00730100"/>
    <w:rsid w:val="0073085E"/>
    <w:rsid w:val="00730C6C"/>
    <w:rsid w:val="007351E2"/>
    <w:rsid w:val="007357CF"/>
    <w:rsid w:val="007368B6"/>
    <w:rsid w:val="00740DB9"/>
    <w:rsid w:val="00741093"/>
    <w:rsid w:val="0074571C"/>
    <w:rsid w:val="00745CD5"/>
    <w:rsid w:val="00745F37"/>
    <w:rsid w:val="00746A75"/>
    <w:rsid w:val="00747072"/>
    <w:rsid w:val="007472FB"/>
    <w:rsid w:val="00747477"/>
    <w:rsid w:val="0074767A"/>
    <w:rsid w:val="00747F33"/>
    <w:rsid w:val="0075014F"/>
    <w:rsid w:val="00750CD3"/>
    <w:rsid w:val="007513DA"/>
    <w:rsid w:val="00751B1C"/>
    <w:rsid w:val="00752E28"/>
    <w:rsid w:val="00755335"/>
    <w:rsid w:val="00755D03"/>
    <w:rsid w:val="0075632F"/>
    <w:rsid w:val="0075747C"/>
    <w:rsid w:val="00757B74"/>
    <w:rsid w:val="00757C7F"/>
    <w:rsid w:val="00760614"/>
    <w:rsid w:val="007621E7"/>
    <w:rsid w:val="00762C26"/>
    <w:rsid w:val="007637C6"/>
    <w:rsid w:val="0076383A"/>
    <w:rsid w:val="00766137"/>
    <w:rsid w:val="00766EF4"/>
    <w:rsid w:val="00770CD5"/>
    <w:rsid w:val="007736A2"/>
    <w:rsid w:val="00773FB3"/>
    <w:rsid w:val="007750D6"/>
    <w:rsid w:val="00775508"/>
    <w:rsid w:val="007759D8"/>
    <w:rsid w:val="00775FF4"/>
    <w:rsid w:val="00776A9D"/>
    <w:rsid w:val="00777A81"/>
    <w:rsid w:val="00777CF8"/>
    <w:rsid w:val="00781566"/>
    <w:rsid w:val="00784B02"/>
    <w:rsid w:val="007853C8"/>
    <w:rsid w:val="00787EC0"/>
    <w:rsid w:val="00790FDE"/>
    <w:rsid w:val="007917AD"/>
    <w:rsid w:val="00794969"/>
    <w:rsid w:val="00795593"/>
    <w:rsid w:val="0079697B"/>
    <w:rsid w:val="00796F0F"/>
    <w:rsid w:val="00797047"/>
    <w:rsid w:val="0079771D"/>
    <w:rsid w:val="007A144A"/>
    <w:rsid w:val="007A2249"/>
    <w:rsid w:val="007A3F35"/>
    <w:rsid w:val="007A50C5"/>
    <w:rsid w:val="007A67C1"/>
    <w:rsid w:val="007A7896"/>
    <w:rsid w:val="007B02B1"/>
    <w:rsid w:val="007B2BF7"/>
    <w:rsid w:val="007B5545"/>
    <w:rsid w:val="007B6285"/>
    <w:rsid w:val="007C00B4"/>
    <w:rsid w:val="007C02A0"/>
    <w:rsid w:val="007C29C1"/>
    <w:rsid w:val="007C339E"/>
    <w:rsid w:val="007C3FA0"/>
    <w:rsid w:val="007C5F99"/>
    <w:rsid w:val="007C724D"/>
    <w:rsid w:val="007C7912"/>
    <w:rsid w:val="007D2886"/>
    <w:rsid w:val="007D2DAF"/>
    <w:rsid w:val="007D2E7E"/>
    <w:rsid w:val="007D599B"/>
    <w:rsid w:val="007D7602"/>
    <w:rsid w:val="007E0895"/>
    <w:rsid w:val="007E38E0"/>
    <w:rsid w:val="007E391F"/>
    <w:rsid w:val="007E3EF0"/>
    <w:rsid w:val="007E49BF"/>
    <w:rsid w:val="007E4DE4"/>
    <w:rsid w:val="007E5259"/>
    <w:rsid w:val="007E5B5C"/>
    <w:rsid w:val="007E6363"/>
    <w:rsid w:val="007E70CF"/>
    <w:rsid w:val="007F01EB"/>
    <w:rsid w:val="007F138D"/>
    <w:rsid w:val="007F2B17"/>
    <w:rsid w:val="007F37D8"/>
    <w:rsid w:val="007F3DD4"/>
    <w:rsid w:val="007F5EE9"/>
    <w:rsid w:val="007F6431"/>
    <w:rsid w:val="007F70D6"/>
    <w:rsid w:val="007F7797"/>
    <w:rsid w:val="00802BB2"/>
    <w:rsid w:val="008037CD"/>
    <w:rsid w:val="00806DEE"/>
    <w:rsid w:val="0080784F"/>
    <w:rsid w:val="00810829"/>
    <w:rsid w:val="00810AF1"/>
    <w:rsid w:val="00810B36"/>
    <w:rsid w:val="00810FFB"/>
    <w:rsid w:val="00811475"/>
    <w:rsid w:val="008120E3"/>
    <w:rsid w:val="00812D72"/>
    <w:rsid w:val="00816AEF"/>
    <w:rsid w:val="00816E6D"/>
    <w:rsid w:val="0081717C"/>
    <w:rsid w:val="00817E5B"/>
    <w:rsid w:val="00820F0A"/>
    <w:rsid w:val="00822640"/>
    <w:rsid w:val="00822DA8"/>
    <w:rsid w:val="00823F7F"/>
    <w:rsid w:val="00825919"/>
    <w:rsid w:val="00827AC7"/>
    <w:rsid w:val="00827D3D"/>
    <w:rsid w:val="00830468"/>
    <w:rsid w:val="00830963"/>
    <w:rsid w:val="00831378"/>
    <w:rsid w:val="00831C6B"/>
    <w:rsid w:val="0083310D"/>
    <w:rsid w:val="008354A2"/>
    <w:rsid w:val="0083631B"/>
    <w:rsid w:val="00840520"/>
    <w:rsid w:val="008410DF"/>
    <w:rsid w:val="00841D7A"/>
    <w:rsid w:val="00842C0B"/>
    <w:rsid w:val="00843DBB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1AF"/>
    <w:rsid w:val="0085329D"/>
    <w:rsid w:val="00853549"/>
    <w:rsid w:val="00853C3A"/>
    <w:rsid w:val="00854D7B"/>
    <w:rsid w:val="00854DBA"/>
    <w:rsid w:val="00856F76"/>
    <w:rsid w:val="00857100"/>
    <w:rsid w:val="00857CBE"/>
    <w:rsid w:val="00857F0F"/>
    <w:rsid w:val="00861C3F"/>
    <w:rsid w:val="00862278"/>
    <w:rsid w:val="00862451"/>
    <w:rsid w:val="00863992"/>
    <w:rsid w:val="00865DA5"/>
    <w:rsid w:val="008706AA"/>
    <w:rsid w:val="008731FB"/>
    <w:rsid w:val="00873925"/>
    <w:rsid w:val="00873ACA"/>
    <w:rsid w:val="00873B27"/>
    <w:rsid w:val="00874167"/>
    <w:rsid w:val="008744BE"/>
    <w:rsid w:val="00877431"/>
    <w:rsid w:val="00881C10"/>
    <w:rsid w:val="00881F04"/>
    <w:rsid w:val="008839B4"/>
    <w:rsid w:val="00884E3E"/>
    <w:rsid w:val="00884F50"/>
    <w:rsid w:val="00886D86"/>
    <w:rsid w:val="00887222"/>
    <w:rsid w:val="0088779D"/>
    <w:rsid w:val="0089067F"/>
    <w:rsid w:val="00891D3C"/>
    <w:rsid w:val="008921B3"/>
    <w:rsid w:val="0089247F"/>
    <w:rsid w:val="008925C5"/>
    <w:rsid w:val="00892F4A"/>
    <w:rsid w:val="0089460E"/>
    <w:rsid w:val="00894F9F"/>
    <w:rsid w:val="00895262"/>
    <w:rsid w:val="00895B67"/>
    <w:rsid w:val="00895CF7"/>
    <w:rsid w:val="008A060C"/>
    <w:rsid w:val="008A282D"/>
    <w:rsid w:val="008A2D0B"/>
    <w:rsid w:val="008A33C2"/>
    <w:rsid w:val="008A468F"/>
    <w:rsid w:val="008A5408"/>
    <w:rsid w:val="008A5F42"/>
    <w:rsid w:val="008A7585"/>
    <w:rsid w:val="008A77CA"/>
    <w:rsid w:val="008B0DBA"/>
    <w:rsid w:val="008B0E2D"/>
    <w:rsid w:val="008B38E4"/>
    <w:rsid w:val="008B38F8"/>
    <w:rsid w:val="008B66F0"/>
    <w:rsid w:val="008B7B86"/>
    <w:rsid w:val="008C0240"/>
    <w:rsid w:val="008C16BD"/>
    <w:rsid w:val="008C20C3"/>
    <w:rsid w:val="008C25A4"/>
    <w:rsid w:val="008C2CA4"/>
    <w:rsid w:val="008C2DF8"/>
    <w:rsid w:val="008C2F6D"/>
    <w:rsid w:val="008C3145"/>
    <w:rsid w:val="008C3594"/>
    <w:rsid w:val="008C3836"/>
    <w:rsid w:val="008C3C8C"/>
    <w:rsid w:val="008C472A"/>
    <w:rsid w:val="008C491C"/>
    <w:rsid w:val="008D054C"/>
    <w:rsid w:val="008D0E2C"/>
    <w:rsid w:val="008D203C"/>
    <w:rsid w:val="008D2937"/>
    <w:rsid w:val="008D5D17"/>
    <w:rsid w:val="008D7E10"/>
    <w:rsid w:val="008E176C"/>
    <w:rsid w:val="008E29FE"/>
    <w:rsid w:val="008E31EA"/>
    <w:rsid w:val="008E5A8E"/>
    <w:rsid w:val="008E704C"/>
    <w:rsid w:val="008F0759"/>
    <w:rsid w:val="008F147B"/>
    <w:rsid w:val="008F18BF"/>
    <w:rsid w:val="008F2041"/>
    <w:rsid w:val="008F29B3"/>
    <w:rsid w:val="008F2DA7"/>
    <w:rsid w:val="008F39D3"/>
    <w:rsid w:val="008F4B48"/>
    <w:rsid w:val="008F4D2C"/>
    <w:rsid w:val="008F630C"/>
    <w:rsid w:val="008F643F"/>
    <w:rsid w:val="008F73EE"/>
    <w:rsid w:val="0090086D"/>
    <w:rsid w:val="00900E5F"/>
    <w:rsid w:val="0090199C"/>
    <w:rsid w:val="00906029"/>
    <w:rsid w:val="00906924"/>
    <w:rsid w:val="00906BE5"/>
    <w:rsid w:val="00910377"/>
    <w:rsid w:val="00911528"/>
    <w:rsid w:val="00911866"/>
    <w:rsid w:val="009152F7"/>
    <w:rsid w:val="0091625F"/>
    <w:rsid w:val="00920D21"/>
    <w:rsid w:val="0092164D"/>
    <w:rsid w:val="009274BB"/>
    <w:rsid w:val="00930137"/>
    <w:rsid w:val="00930A01"/>
    <w:rsid w:val="00930B91"/>
    <w:rsid w:val="009311D2"/>
    <w:rsid w:val="00937137"/>
    <w:rsid w:val="0094129B"/>
    <w:rsid w:val="009417F9"/>
    <w:rsid w:val="00943431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562AB"/>
    <w:rsid w:val="00960721"/>
    <w:rsid w:val="009612B8"/>
    <w:rsid w:val="00961936"/>
    <w:rsid w:val="00961AFA"/>
    <w:rsid w:val="009658C7"/>
    <w:rsid w:val="00966ACF"/>
    <w:rsid w:val="009672E2"/>
    <w:rsid w:val="00972495"/>
    <w:rsid w:val="00972FDF"/>
    <w:rsid w:val="00973B60"/>
    <w:rsid w:val="009748FE"/>
    <w:rsid w:val="00975480"/>
    <w:rsid w:val="00976D9F"/>
    <w:rsid w:val="00976FA2"/>
    <w:rsid w:val="00977E2B"/>
    <w:rsid w:val="00977EC6"/>
    <w:rsid w:val="00980C00"/>
    <w:rsid w:val="00981747"/>
    <w:rsid w:val="00982FDA"/>
    <w:rsid w:val="00983473"/>
    <w:rsid w:val="00985249"/>
    <w:rsid w:val="00986B20"/>
    <w:rsid w:val="00987B7F"/>
    <w:rsid w:val="00991823"/>
    <w:rsid w:val="00992518"/>
    <w:rsid w:val="009925E2"/>
    <w:rsid w:val="009938A5"/>
    <w:rsid w:val="00995C1E"/>
    <w:rsid w:val="009973DC"/>
    <w:rsid w:val="0099754D"/>
    <w:rsid w:val="009A0150"/>
    <w:rsid w:val="009A0415"/>
    <w:rsid w:val="009A197C"/>
    <w:rsid w:val="009A206D"/>
    <w:rsid w:val="009A783E"/>
    <w:rsid w:val="009A7E2F"/>
    <w:rsid w:val="009B07C1"/>
    <w:rsid w:val="009B0C23"/>
    <w:rsid w:val="009B372A"/>
    <w:rsid w:val="009B4876"/>
    <w:rsid w:val="009B6DE4"/>
    <w:rsid w:val="009B7BED"/>
    <w:rsid w:val="009C0B09"/>
    <w:rsid w:val="009C2056"/>
    <w:rsid w:val="009C2346"/>
    <w:rsid w:val="009C2FCA"/>
    <w:rsid w:val="009C3544"/>
    <w:rsid w:val="009C6396"/>
    <w:rsid w:val="009C6842"/>
    <w:rsid w:val="009C7668"/>
    <w:rsid w:val="009D23C0"/>
    <w:rsid w:val="009D28E0"/>
    <w:rsid w:val="009D5159"/>
    <w:rsid w:val="009D67B5"/>
    <w:rsid w:val="009E0D82"/>
    <w:rsid w:val="009E351C"/>
    <w:rsid w:val="009E4759"/>
    <w:rsid w:val="009F04F7"/>
    <w:rsid w:val="009F08C9"/>
    <w:rsid w:val="009F1193"/>
    <w:rsid w:val="009F2651"/>
    <w:rsid w:val="00A03CBE"/>
    <w:rsid w:val="00A04372"/>
    <w:rsid w:val="00A046D6"/>
    <w:rsid w:val="00A04B07"/>
    <w:rsid w:val="00A05083"/>
    <w:rsid w:val="00A058D1"/>
    <w:rsid w:val="00A05C69"/>
    <w:rsid w:val="00A07AAF"/>
    <w:rsid w:val="00A10073"/>
    <w:rsid w:val="00A12553"/>
    <w:rsid w:val="00A135B0"/>
    <w:rsid w:val="00A148CB"/>
    <w:rsid w:val="00A14C8E"/>
    <w:rsid w:val="00A1600D"/>
    <w:rsid w:val="00A2103C"/>
    <w:rsid w:val="00A2201F"/>
    <w:rsid w:val="00A2489E"/>
    <w:rsid w:val="00A248EA"/>
    <w:rsid w:val="00A256D3"/>
    <w:rsid w:val="00A270EB"/>
    <w:rsid w:val="00A27A34"/>
    <w:rsid w:val="00A300FC"/>
    <w:rsid w:val="00A318F8"/>
    <w:rsid w:val="00A3235A"/>
    <w:rsid w:val="00A3440C"/>
    <w:rsid w:val="00A3448B"/>
    <w:rsid w:val="00A35686"/>
    <w:rsid w:val="00A3726C"/>
    <w:rsid w:val="00A412FE"/>
    <w:rsid w:val="00A413F0"/>
    <w:rsid w:val="00A41598"/>
    <w:rsid w:val="00A41A5C"/>
    <w:rsid w:val="00A44314"/>
    <w:rsid w:val="00A4570E"/>
    <w:rsid w:val="00A46239"/>
    <w:rsid w:val="00A4784D"/>
    <w:rsid w:val="00A52F4F"/>
    <w:rsid w:val="00A53538"/>
    <w:rsid w:val="00A54F3C"/>
    <w:rsid w:val="00A57843"/>
    <w:rsid w:val="00A57861"/>
    <w:rsid w:val="00A61CBE"/>
    <w:rsid w:val="00A6302E"/>
    <w:rsid w:val="00A6375B"/>
    <w:rsid w:val="00A63811"/>
    <w:rsid w:val="00A65D04"/>
    <w:rsid w:val="00A66F3B"/>
    <w:rsid w:val="00A6731C"/>
    <w:rsid w:val="00A678A4"/>
    <w:rsid w:val="00A70272"/>
    <w:rsid w:val="00A71195"/>
    <w:rsid w:val="00A71425"/>
    <w:rsid w:val="00A72AE4"/>
    <w:rsid w:val="00A72CA6"/>
    <w:rsid w:val="00A73E43"/>
    <w:rsid w:val="00A7498A"/>
    <w:rsid w:val="00A806F6"/>
    <w:rsid w:val="00A814B1"/>
    <w:rsid w:val="00A820BB"/>
    <w:rsid w:val="00A83125"/>
    <w:rsid w:val="00A8343F"/>
    <w:rsid w:val="00A83C50"/>
    <w:rsid w:val="00A843E7"/>
    <w:rsid w:val="00A84A83"/>
    <w:rsid w:val="00A851E7"/>
    <w:rsid w:val="00A85EA4"/>
    <w:rsid w:val="00A93DBA"/>
    <w:rsid w:val="00A94AEB"/>
    <w:rsid w:val="00A95079"/>
    <w:rsid w:val="00A967F0"/>
    <w:rsid w:val="00AA2020"/>
    <w:rsid w:val="00AA5209"/>
    <w:rsid w:val="00AA5B38"/>
    <w:rsid w:val="00AA5EE0"/>
    <w:rsid w:val="00AA6673"/>
    <w:rsid w:val="00AA6C0A"/>
    <w:rsid w:val="00AB23FA"/>
    <w:rsid w:val="00AB3F2E"/>
    <w:rsid w:val="00AB45E1"/>
    <w:rsid w:val="00AB5615"/>
    <w:rsid w:val="00AB68AE"/>
    <w:rsid w:val="00AB7811"/>
    <w:rsid w:val="00AC0A3D"/>
    <w:rsid w:val="00AC2B95"/>
    <w:rsid w:val="00AC338B"/>
    <w:rsid w:val="00AC5EFA"/>
    <w:rsid w:val="00AC5FE0"/>
    <w:rsid w:val="00AC65B2"/>
    <w:rsid w:val="00AD0BB7"/>
    <w:rsid w:val="00AD33CF"/>
    <w:rsid w:val="00AD7271"/>
    <w:rsid w:val="00AD7D08"/>
    <w:rsid w:val="00AE0052"/>
    <w:rsid w:val="00AE2089"/>
    <w:rsid w:val="00AE283F"/>
    <w:rsid w:val="00AE5936"/>
    <w:rsid w:val="00AE6992"/>
    <w:rsid w:val="00AE7EDB"/>
    <w:rsid w:val="00AF00B2"/>
    <w:rsid w:val="00AF037E"/>
    <w:rsid w:val="00AF1234"/>
    <w:rsid w:val="00AF1EBA"/>
    <w:rsid w:val="00AF2503"/>
    <w:rsid w:val="00AF3D5A"/>
    <w:rsid w:val="00AF4006"/>
    <w:rsid w:val="00AF5590"/>
    <w:rsid w:val="00B004E7"/>
    <w:rsid w:val="00B01C9E"/>
    <w:rsid w:val="00B01F1F"/>
    <w:rsid w:val="00B0204D"/>
    <w:rsid w:val="00B02455"/>
    <w:rsid w:val="00B02FA7"/>
    <w:rsid w:val="00B0383B"/>
    <w:rsid w:val="00B0384D"/>
    <w:rsid w:val="00B049E1"/>
    <w:rsid w:val="00B04EB5"/>
    <w:rsid w:val="00B04F16"/>
    <w:rsid w:val="00B06D51"/>
    <w:rsid w:val="00B110D3"/>
    <w:rsid w:val="00B11309"/>
    <w:rsid w:val="00B12D0A"/>
    <w:rsid w:val="00B136D3"/>
    <w:rsid w:val="00B14653"/>
    <w:rsid w:val="00B1662C"/>
    <w:rsid w:val="00B2291A"/>
    <w:rsid w:val="00B22B5F"/>
    <w:rsid w:val="00B24702"/>
    <w:rsid w:val="00B24A17"/>
    <w:rsid w:val="00B27664"/>
    <w:rsid w:val="00B27860"/>
    <w:rsid w:val="00B27DD0"/>
    <w:rsid w:val="00B30935"/>
    <w:rsid w:val="00B32209"/>
    <w:rsid w:val="00B32E36"/>
    <w:rsid w:val="00B3360F"/>
    <w:rsid w:val="00B34E0A"/>
    <w:rsid w:val="00B354E7"/>
    <w:rsid w:val="00B364D6"/>
    <w:rsid w:val="00B36C4F"/>
    <w:rsid w:val="00B373EE"/>
    <w:rsid w:val="00B4065D"/>
    <w:rsid w:val="00B40C62"/>
    <w:rsid w:val="00B4105D"/>
    <w:rsid w:val="00B41567"/>
    <w:rsid w:val="00B423FF"/>
    <w:rsid w:val="00B44B0E"/>
    <w:rsid w:val="00B45653"/>
    <w:rsid w:val="00B456D2"/>
    <w:rsid w:val="00B4652E"/>
    <w:rsid w:val="00B47366"/>
    <w:rsid w:val="00B5090D"/>
    <w:rsid w:val="00B514BE"/>
    <w:rsid w:val="00B52472"/>
    <w:rsid w:val="00B52F93"/>
    <w:rsid w:val="00B5350B"/>
    <w:rsid w:val="00B5468B"/>
    <w:rsid w:val="00B54694"/>
    <w:rsid w:val="00B55366"/>
    <w:rsid w:val="00B607C1"/>
    <w:rsid w:val="00B61F19"/>
    <w:rsid w:val="00B63EB9"/>
    <w:rsid w:val="00B64A7F"/>
    <w:rsid w:val="00B64EAA"/>
    <w:rsid w:val="00B651A2"/>
    <w:rsid w:val="00B66554"/>
    <w:rsid w:val="00B706CB"/>
    <w:rsid w:val="00B713D6"/>
    <w:rsid w:val="00B72A66"/>
    <w:rsid w:val="00B733F4"/>
    <w:rsid w:val="00B739E7"/>
    <w:rsid w:val="00B74287"/>
    <w:rsid w:val="00B7565D"/>
    <w:rsid w:val="00B76532"/>
    <w:rsid w:val="00B8094B"/>
    <w:rsid w:val="00B823C1"/>
    <w:rsid w:val="00B824E1"/>
    <w:rsid w:val="00B83A78"/>
    <w:rsid w:val="00B83BC7"/>
    <w:rsid w:val="00B83EE6"/>
    <w:rsid w:val="00B9115D"/>
    <w:rsid w:val="00B91F5E"/>
    <w:rsid w:val="00B92499"/>
    <w:rsid w:val="00B92D16"/>
    <w:rsid w:val="00B934F6"/>
    <w:rsid w:val="00B95F94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503"/>
    <w:rsid w:val="00BA2EF6"/>
    <w:rsid w:val="00BA2FFD"/>
    <w:rsid w:val="00BA3DE4"/>
    <w:rsid w:val="00BA4137"/>
    <w:rsid w:val="00BA54B0"/>
    <w:rsid w:val="00BA75E9"/>
    <w:rsid w:val="00BB0213"/>
    <w:rsid w:val="00BB0AF3"/>
    <w:rsid w:val="00BB38A7"/>
    <w:rsid w:val="00BB3B0D"/>
    <w:rsid w:val="00BB3CF4"/>
    <w:rsid w:val="00BB6352"/>
    <w:rsid w:val="00BB6D0A"/>
    <w:rsid w:val="00BB762F"/>
    <w:rsid w:val="00BC156C"/>
    <w:rsid w:val="00BC32D2"/>
    <w:rsid w:val="00BC5D53"/>
    <w:rsid w:val="00BC680D"/>
    <w:rsid w:val="00BC7B78"/>
    <w:rsid w:val="00BD01C9"/>
    <w:rsid w:val="00BD0FF8"/>
    <w:rsid w:val="00BD274B"/>
    <w:rsid w:val="00BD3680"/>
    <w:rsid w:val="00BD3B4D"/>
    <w:rsid w:val="00BD3DF5"/>
    <w:rsid w:val="00BD5586"/>
    <w:rsid w:val="00BD7FC1"/>
    <w:rsid w:val="00BE016B"/>
    <w:rsid w:val="00BE0FAE"/>
    <w:rsid w:val="00BE2064"/>
    <w:rsid w:val="00BE2A4C"/>
    <w:rsid w:val="00BE32AD"/>
    <w:rsid w:val="00BE3BB5"/>
    <w:rsid w:val="00BE481F"/>
    <w:rsid w:val="00BE582B"/>
    <w:rsid w:val="00BE643A"/>
    <w:rsid w:val="00BE75B9"/>
    <w:rsid w:val="00BE778F"/>
    <w:rsid w:val="00BF0C2E"/>
    <w:rsid w:val="00BF1DEC"/>
    <w:rsid w:val="00BF326C"/>
    <w:rsid w:val="00BF3B15"/>
    <w:rsid w:val="00BF644C"/>
    <w:rsid w:val="00BF6C34"/>
    <w:rsid w:val="00BF74CA"/>
    <w:rsid w:val="00BF7A7C"/>
    <w:rsid w:val="00C01B4E"/>
    <w:rsid w:val="00C02BEE"/>
    <w:rsid w:val="00C02F71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15B56"/>
    <w:rsid w:val="00C17484"/>
    <w:rsid w:val="00C24E05"/>
    <w:rsid w:val="00C25B99"/>
    <w:rsid w:val="00C26063"/>
    <w:rsid w:val="00C26095"/>
    <w:rsid w:val="00C27593"/>
    <w:rsid w:val="00C277CD"/>
    <w:rsid w:val="00C27B03"/>
    <w:rsid w:val="00C27C29"/>
    <w:rsid w:val="00C3090F"/>
    <w:rsid w:val="00C30CA8"/>
    <w:rsid w:val="00C32511"/>
    <w:rsid w:val="00C338EA"/>
    <w:rsid w:val="00C33B1A"/>
    <w:rsid w:val="00C33D76"/>
    <w:rsid w:val="00C37729"/>
    <w:rsid w:val="00C37CC1"/>
    <w:rsid w:val="00C403A2"/>
    <w:rsid w:val="00C40467"/>
    <w:rsid w:val="00C40DD1"/>
    <w:rsid w:val="00C42186"/>
    <w:rsid w:val="00C425C9"/>
    <w:rsid w:val="00C43FC9"/>
    <w:rsid w:val="00C467A3"/>
    <w:rsid w:val="00C46F70"/>
    <w:rsid w:val="00C474BD"/>
    <w:rsid w:val="00C47E41"/>
    <w:rsid w:val="00C525EC"/>
    <w:rsid w:val="00C52CE6"/>
    <w:rsid w:val="00C5437F"/>
    <w:rsid w:val="00C55616"/>
    <w:rsid w:val="00C56785"/>
    <w:rsid w:val="00C5752D"/>
    <w:rsid w:val="00C5779E"/>
    <w:rsid w:val="00C61680"/>
    <w:rsid w:val="00C61B35"/>
    <w:rsid w:val="00C61EE2"/>
    <w:rsid w:val="00C6378B"/>
    <w:rsid w:val="00C63BDE"/>
    <w:rsid w:val="00C6426F"/>
    <w:rsid w:val="00C64DB9"/>
    <w:rsid w:val="00C6501F"/>
    <w:rsid w:val="00C671C7"/>
    <w:rsid w:val="00C67A17"/>
    <w:rsid w:val="00C710BE"/>
    <w:rsid w:val="00C71F12"/>
    <w:rsid w:val="00C731D3"/>
    <w:rsid w:val="00C73514"/>
    <w:rsid w:val="00C74158"/>
    <w:rsid w:val="00C75FAC"/>
    <w:rsid w:val="00C76AD2"/>
    <w:rsid w:val="00C801F6"/>
    <w:rsid w:val="00C80C0F"/>
    <w:rsid w:val="00C81181"/>
    <w:rsid w:val="00C82BDF"/>
    <w:rsid w:val="00C82FE6"/>
    <w:rsid w:val="00C86BF1"/>
    <w:rsid w:val="00C8716F"/>
    <w:rsid w:val="00C9042C"/>
    <w:rsid w:val="00C91A92"/>
    <w:rsid w:val="00C938DF"/>
    <w:rsid w:val="00C95821"/>
    <w:rsid w:val="00C97267"/>
    <w:rsid w:val="00C976BE"/>
    <w:rsid w:val="00C979FA"/>
    <w:rsid w:val="00CA0202"/>
    <w:rsid w:val="00CA0B53"/>
    <w:rsid w:val="00CA1299"/>
    <w:rsid w:val="00CA1AFE"/>
    <w:rsid w:val="00CA1B29"/>
    <w:rsid w:val="00CA26C1"/>
    <w:rsid w:val="00CA27AB"/>
    <w:rsid w:val="00CA4FEC"/>
    <w:rsid w:val="00CA628D"/>
    <w:rsid w:val="00CA6B88"/>
    <w:rsid w:val="00CB0751"/>
    <w:rsid w:val="00CB2E91"/>
    <w:rsid w:val="00CB3984"/>
    <w:rsid w:val="00CB4B66"/>
    <w:rsid w:val="00CB6B21"/>
    <w:rsid w:val="00CB6FE2"/>
    <w:rsid w:val="00CB7047"/>
    <w:rsid w:val="00CB7640"/>
    <w:rsid w:val="00CC017A"/>
    <w:rsid w:val="00CC0386"/>
    <w:rsid w:val="00CC0AB6"/>
    <w:rsid w:val="00CC2A4A"/>
    <w:rsid w:val="00CC2F7A"/>
    <w:rsid w:val="00CC53D1"/>
    <w:rsid w:val="00CC5BFE"/>
    <w:rsid w:val="00CC74DB"/>
    <w:rsid w:val="00CD0465"/>
    <w:rsid w:val="00CD0568"/>
    <w:rsid w:val="00CD0906"/>
    <w:rsid w:val="00CD0A9B"/>
    <w:rsid w:val="00CD2895"/>
    <w:rsid w:val="00CD3412"/>
    <w:rsid w:val="00CD4051"/>
    <w:rsid w:val="00CD4310"/>
    <w:rsid w:val="00CD4E60"/>
    <w:rsid w:val="00CD596C"/>
    <w:rsid w:val="00CD614B"/>
    <w:rsid w:val="00CD62F2"/>
    <w:rsid w:val="00CD6E09"/>
    <w:rsid w:val="00CE095D"/>
    <w:rsid w:val="00CE0D80"/>
    <w:rsid w:val="00CE2FEA"/>
    <w:rsid w:val="00CE3DDF"/>
    <w:rsid w:val="00CF09EC"/>
    <w:rsid w:val="00CF392B"/>
    <w:rsid w:val="00CF4221"/>
    <w:rsid w:val="00CF5489"/>
    <w:rsid w:val="00CF60F4"/>
    <w:rsid w:val="00CF632A"/>
    <w:rsid w:val="00CF7545"/>
    <w:rsid w:val="00CF7814"/>
    <w:rsid w:val="00CF7930"/>
    <w:rsid w:val="00D0147C"/>
    <w:rsid w:val="00D03B2E"/>
    <w:rsid w:val="00D07E34"/>
    <w:rsid w:val="00D10ABC"/>
    <w:rsid w:val="00D10CBD"/>
    <w:rsid w:val="00D11063"/>
    <w:rsid w:val="00D11BBB"/>
    <w:rsid w:val="00D131D5"/>
    <w:rsid w:val="00D144EA"/>
    <w:rsid w:val="00D14F20"/>
    <w:rsid w:val="00D167E4"/>
    <w:rsid w:val="00D20ABB"/>
    <w:rsid w:val="00D220E4"/>
    <w:rsid w:val="00D2262A"/>
    <w:rsid w:val="00D22A52"/>
    <w:rsid w:val="00D22C17"/>
    <w:rsid w:val="00D22E02"/>
    <w:rsid w:val="00D250A1"/>
    <w:rsid w:val="00D273E4"/>
    <w:rsid w:val="00D30464"/>
    <w:rsid w:val="00D30B81"/>
    <w:rsid w:val="00D310E3"/>
    <w:rsid w:val="00D31944"/>
    <w:rsid w:val="00D34A7F"/>
    <w:rsid w:val="00D36DFF"/>
    <w:rsid w:val="00D37C21"/>
    <w:rsid w:val="00D40808"/>
    <w:rsid w:val="00D40FC6"/>
    <w:rsid w:val="00D41F95"/>
    <w:rsid w:val="00D4207E"/>
    <w:rsid w:val="00D44153"/>
    <w:rsid w:val="00D44AEA"/>
    <w:rsid w:val="00D45FC1"/>
    <w:rsid w:val="00D46012"/>
    <w:rsid w:val="00D4743B"/>
    <w:rsid w:val="00D4765B"/>
    <w:rsid w:val="00D51587"/>
    <w:rsid w:val="00D517E2"/>
    <w:rsid w:val="00D52479"/>
    <w:rsid w:val="00D524CB"/>
    <w:rsid w:val="00D53893"/>
    <w:rsid w:val="00D547F9"/>
    <w:rsid w:val="00D54C87"/>
    <w:rsid w:val="00D57F67"/>
    <w:rsid w:val="00D61EAD"/>
    <w:rsid w:val="00D6222C"/>
    <w:rsid w:val="00D62553"/>
    <w:rsid w:val="00D62EF1"/>
    <w:rsid w:val="00D62F47"/>
    <w:rsid w:val="00D63364"/>
    <w:rsid w:val="00D640F4"/>
    <w:rsid w:val="00D64992"/>
    <w:rsid w:val="00D64AD1"/>
    <w:rsid w:val="00D64C76"/>
    <w:rsid w:val="00D65322"/>
    <w:rsid w:val="00D67517"/>
    <w:rsid w:val="00D67926"/>
    <w:rsid w:val="00D67B04"/>
    <w:rsid w:val="00D71939"/>
    <w:rsid w:val="00D719D4"/>
    <w:rsid w:val="00D7293F"/>
    <w:rsid w:val="00D73E12"/>
    <w:rsid w:val="00D75683"/>
    <w:rsid w:val="00D7650F"/>
    <w:rsid w:val="00D77931"/>
    <w:rsid w:val="00D8036C"/>
    <w:rsid w:val="00D8132C"/>
    <w:rsid w:val="00D85600"/>
    <w:rsid w:val="00D87D4C"/>
    <w:rsid w:val="00D9375D"/>
    <w:rsid w:val="00D93F1A"/>
    <w:rsid w:val="00D9502B"/>
    <w:rsid w:val="00D96BC6"/>
    <w:rsid w:val="00D96BF4"/>
    <w:rsid w:val="00D97995"/>
    <w:rsid w:val="00DA19F5"/>
    <w:rsid w:val="00DA2F89"/>
    <w:rsid w:val="00DA3D4C"/>
    <w:rsid w:val="00DA4FF5"/>
    <w:rsid w:val="00DA50C9"/>
    <w:rsid w:val="00DA5EF2"/>
    <w:rsid w:val="00DA7B2C"/>
    <w:rsid w:val="00DB35FB"/>
    <w:rsid w:val="00DB3F1F"/>
    <w:rsid w:val="00DB4619"/>
    <w:rsid w:val="00DB4D2D"/>
    <w:rsid w:val="00DB5440"/>
    <w:rsid w:val="00DB6D62"/>
    <w:rsid w:val="00DB7FC5"/>
    <w:rsid w:val="00DC074F"/>
    <w:rsid w:val="00DC078C"/>
    <w:rsid w:val="00DC1C33"/>
    <w:rsid w:val="00DC41D2"/>
    <w:rsid w:val="00DC43F5"/>
    <w:rsid w:val="00DC472F"/>
    <w:rsid w:val="00DD1C90"/>
    <w:rsid w:val="00DD3BEE"/>
    <w:rsid w:val="00DD5660"/>
    <w:rsid w:val="00DD5BF0"/>
    <w:rsid w:val="00DD5FC4"/>
    <w:rsid w:val="00DD6767"/>
    <w:rsid w:val="00DE0F88"/>
    <w:rsid w:val="00DE191C"/>
    <w:rsid w:val="00DE1A52"/>
    <w:rsid w:val="00DE38F0"/>
    <w:rsid w:val="00DE3DE1"/>
    <w:rsid w:val="00DE41BC"/>
    <w:rsid w:val="00DE47E4"/>
    <w:rsid w:val="00DE6D4A"/>
    <w:rsid w:val="00DE762F"/>
    <w:rsid w:val="00DF0778"/>
    <w:rsid w:val="00DF1291"/>
    <w:rsid w:val="00DF16BB"/>
    <w:rsid w:val="00DF1834"/>
    <w:rsid w:val="00DF2358"/>
    <w:rsid w:val="00DF2441"/>
    <w:rsid w:val="00DF3334"/>
    <w:rsid w:val="00DF379A"/>
    <w:rsid w:val="00DF4639"/>
    <w:rsid w:val="00DF4781"/>
    <w:rsid w:val="00DF4C7C"/>
    <w:rsid w:val="00DF500C"/>
    <w:rsid w:val="00DF528A"/>
    <w:rsid w:val="00DF5317"/>
    <w:rsid w:val="00DF60B5"/>
    <w:rsid w:val="00DF7662"/>
    <w:rsid w:val="00E00C98"/>
    <w:rsid w:val="00E03F3F"/>
    <w:rsid w:val="00E05729"/>
    <w:rsid w:val="00E059A7"/>
    <w:rsid w:val="00E05A69"/>
    <w:rsid w:val="00E079A4"/>
    <w:rsid w:val="00E10CEA"/>
    <w:rsid w:val="00E112EF"/>
    <w:rsid w:val="00E12230"/>
    <w:rsid w:val="00E12A50"/>
    <w:rsid w:val="00E1323A"/>
    <w:rsid w:val="00E1354F"/>
    <w:rsid w:val="00E16C87"/>
    <w:rsid w:val="00E20FE5"/>
    <w:rsid w:val="00E22B95"/>
    <w:rsid w:val="00E23C2C"/>
    <w:rsid w:val="00E23DF4"/>
    <w:rsid w:val="00E23EC0"/>
    <w:rsid w:val="00E244BF"/>
    <w:rsid w:val="00E26029"/>
    <w:rsid w:val="00E26870"/>
    <w:rsid w:val="00E27659"/>
    <w:rsid w:val="00E3055B"/>
    <w:rsid w:val="00E31939"/>
    <w:rsid w:val="00E31CD7"/>
    <w:rsid w:val="00E35426"/>
    <w:rsid w:val="00E366F5"/>
    <w:rsid w:val="00E4160C"/>
    <w:rsid w:val="00E43439"/>
    <w:rsid w:val="00E43CDA"/>
    <w:rsid w:val="00E43E8D"/>
    <w:rsid w:val="00E443F2"/>
    <w:rsid w:val="00E44878"/>
    <w:rsid w:val="00E51FB1"/>
    <w:rsid w:val="00E524A3"/>
    <w:rsid w:val="00E526CA"/>
    <w:rsid w:val="00E527AB"/>
    <w:rsid w:val="00E53905"/>
    <w:rsid w:val="00E54CCE"/>
    <w:rsid w:val="00E55697"/>
    <w:rsid w:val="00E55E12"/>
    <w:rsid w:val="00E563FC"/>
    <w:rsid w:val="00E60B40"/>
    <w:rsid w:val="00E62278"/>
    <w:rsid w:val="00E6305F"/>
    <w:rsid w:val="00E6399A"/>
    <w:rsid w:val="00E6453C"/>
    <w:rsid w:val="00E64DA0"/>
    <w:rsid w:val="00E65699"/>
    <w:rsid w:val="00E678F0"/>
    <w:rsid w:val="00E72D8B"/>
    <w:rsid w:val="00E73142"/>
    <w:rsid w:val="00E73570"/>
    <w:rsid w:val="00E74B1B"/>
    <w:rsid w:val="00E77A8E"/>
    <w:rsid w:val="00E77B60"/>
    <w:rsid w:val="00E82A27"/>
    <w:rsid w:val="00E83920"/>
    <w:rsid w:val="00E8625D"/>
    <w:rsid w:val="00E86520"/>
    <w:rsid w:val="00E86F92"/>
    <w:rsid w:val="00E9024A"/>
    <w:rsid w:val="00E90499"/>
    <w:rsid w:val="00E90A39"/>
    <w:rsid w:val="00E91C0F"/>
    <w:rsid w:val="00E9369A"/>
    <w:rsid w:val="00E9403F"/>
    <w:rsid w:val="00E94AF4"/>
    <w:rsid w:val="00E95DF0"/>
    <w:rsid w:val="00E95F94"/>
    <w:rsid w:val="00E960EA"/>
    <w:rsid w:val="00E97001"/>
    <w:rsid w:val="00E9771D"/>
    <w:rsid w:val="00E97991"/>
    <w:rsid w:val="00EA0995"/>
    <w:rsid w:val="00EA16E6"/>
    <w:rsid w:val="00EA1C7C"/>
    <w:rsid w:val="00EB0DF9"/>
    <w:rsid w:val="00EB0EB1"/>
    <w:rsid w:val="00EB10A0"/>
    <w:rsid w:val="00EB4034"/>
    <w:rsid w:val="00EB4107"/>
    <w:rsid w:val="00EB4AF0"/>
    <w:rsid w:val="00EB59C7"/>
    <w:rsid w:val="00EB5E6B"/>
    <w:rsid w:val="00EB6E93"/>
    <w:rsid w:val="00EB7C2A"/>
    <w:rsid w:val="00EB7D96"/>
    <w:rsid w:val="00EC065B"/>
    <w:rsid w:val="00EC0970"/>
    <w:rsid w:val="00EC1D39"/>
    <w:rsid w:val="00EC2416"/>
    <w:rsid w:val="00EC266B"/>
    <w:rsid w:val="00EC3095"/>
    <w:rsid w:val="00EC3BC4"/>
    <w:rsid w:val="00EC41FF"/>
    <w:rsid w:val="00EC539B"/>
    <w:rsid w:val="00EC68BD"/>
    <w:rsid w:val="00ED2C29"/>
    <w:rsid w:val="00ED4D1A"/>
    <w:rsid w:val="00ED5ABB"/>
    <w:rsid w:val="00ED7187"/>
    <w:rsid w:val="00EE02B1"/>
    <w:rsid w:val="00EE1B58"/>
    <w:rsid w:val="00EE2297"/>
    <w:rsid w:val="00EE2850"/>
    <w:rsid w:val="00EE541B"/>
    <w:rsid w:val="00EE790C"/>
    <w:rsid w:val="00EE7B2C"/>
    <w:rsid w:val="00EF0DA7"/>
    <w:rsid w:val="00EF1A1F"/>
    <w:rsid w:val="00EF1FA0"/>
    <w:rsid w:val="00EF4338"/>
    <w:rsid w:val="00EF5794"/>
    <w:rsid w:val="00EF5A2B"/>
    <w:rsid w:val="00EF5C1A"/>
    <w:rsid w:val="00EF6E52"/>
    <w:rsid w:val="00F01618"/>
    <w:rsid w:val="00F016EF"/>
    <w:rsid w:val="00F01E13"/>
    <w:rsid w:val="00F05788"/>
    <w:rsid w:val="00F064F4"/>
    <w:rsid w:val="00F06765"/>
    <w:rsid w:val="00F122D2"/>
    <w:rsid w:val="00F123C9"/>
    <w:rsid w:val="00F14D6F"/>
    <w:rsid w:val="00F16631"/>
    <w:rsid w:val="00F17874"/>
    <w:rsid w:val="00F21BAD"/>
    <w:rsid w:val="00F21DD2"/>
    <w:rsid w:val="00F236EA"/>
    <w:rsid w:val="00F253B9"/>
    <w:rsid w:val="00F27F75"/>
    <w:rsid w:val="00F31B2C"/>
    <w:rsid w:val="00F3279D"/>
    <w:rsid w:val="00F340A6"/>
    <w:rsid w:val="00F34A35"/>
    <w:rsid w:val="00F35B2B"/>
    <w:rsid w:val="00F36207"/>
    <w:rsid w:val="00F37066"/>
    <w:rsid w:val="00F3714D"/>
    <w:rsid w:val="00F40458"/>
    <w:rsid w:val="00F4364C"/>
    <w:rsid w:val="00F439A2"/>
    <w:rsid w:val="00F43BAD"/>
    <w:rsid w:val="00F46748"/>
    <w:rsid w:val="00F47105"/>
    <w:rsid w:val="00F5078E"/>
    <w:rsid w:val="00F54069"/>
    <w:rsid w:val="00F551D1"/>
    <w:rsid w:val="00F5572E"/>
    <w:rsid w:val="00F56DCA"/>
    <w:rsid w:val="00F60C3C"/>
    <w:rsid w:val="00F61B67"/>
    <w:rsid w:val="00F627B5"/>
    <w:rsid w:val="00F6473A"/>
    <w:rsid w:val="00F64BFA"/>
    <w:rsid w:val="00F6521E"/>
    <w:rsid w:val="00F7038B"/>
    <w:rsid w:val="00F716BB"/>
    <w:rsid w:val="00F72666"/>
    <w:rsid w:val="00F72B81"/>
    <w:rsid w:val="00F73AC8"/>
    <w:rsid w:val="00F74F00"/>
    <w:rsid w:val="00F75BEB"/>
    <w:rsid w:val="00F7705E"/>
    <w:rsid w:val="00F77986"/>
    <w:rsid w:val="00F8075D"/>
    <w:rsid w:val="00F81303"/>
    <w:rsid w:val="00F8281C"/>
    <w:rsid w:val="00F82A19"/>
    <w:rsid w:val="00F836E3"/>
    <w:rsid w:val="00F84383"/>
    <w:rsid w:val="00F85298"/>
    <w:rsid w:val="00F859A7"/>
    <w:rsid w:val="00F86999"/>
    <w:rsid w:val="00F87747"/>
    <w:rsid w:val="00F92B01"/>
    <w:rsid w:val="00F9433A"/>
    <w:rsid w:val="00F94F8C"/>
    <w:rsid w:val="00F956AA"/>
    <w:rsid w:val="00FA1082"/>
    <w:rsid w:val="00FA1567"/>
    <w:rsid w:val="00FA327D"/>
    <w:rsid w:val="00FA3469"/>
    <w:rsid w:val="00FA3CE7"/>
    <w:rsid w:val="00FA5EC1"/>
    <w:rsid w:val="00FA6348"/>
    <w:rsid w:val="00FA66FD"/>
    <w:rsid w:val="00FB092C"/>
    <w:rsid w:val="00FB148C"/>
    <w:rsid w:val="00FB1600"/>
    <w:rsid w:val="00FB3D4A"/>
    <w:rsid w:val="00FB5347"/>
    <w:rsid w:val="00FB792B"/>
    <w:rsid w:val="00FC1F64"/>
    <w:rsid w:val="00FC223F"/>
    <w:rsid w:val="00FC758C"/>
    <w:rsid w:val="00FC7DEB"/>
    <w:rsid w:val="00FD0C61"/>
    <w:rsid w:val="00FD10EF"/>
    <w:rsid w:val="00FD1394"/>
    <w:rsid w:val="00FD1C50"/>
    <w:rsid w:val="00FD20FA"/>
    <w:rsid w:val="00FD262F"/>
    <w:rsid w:val="00FD4062"/>
    <w:rsid w:val="00FD6387"/>
    <w:rsid w:val="00FD6511"/>
    <w:rsid w:val="00FD6D19"/>
    <w:rsid w:val="00FE110D"/>
    <w:rsid w:val="00FE14BB"/>
    <w:rsid w:val="00FE182F"/>
    <w:rsid w:val="00FE2769"/>
    <w:rsid w:val="00FE31CF"/>
    <w:rsid w:val="00FE3D5A"/>
    <w:rsid w:val="00FE3E42"/>
    <w:rsid w:val="00FE4162"/>
    <w:rsid w:val="00FE4976"/>
    <w:rsid w:val="00FE58A1"/>
    <w:rsid w:val="00FE5F8E"/>
    <w:rsid w:val="00FE6439"/>
    <w:rsid w:val="00FE6C99"/>
    <w:rsid w:val="00FE6DA0"/>
    <w:rsid w:val="00FF1EFD"/>
    <w:rsid w:val="00FF2732"/>
    <w:rsid w:val="00FF37E0"/>
    <w:rsid w:val="00FF40A9"/>
    <w:rsid w:val="00FF4DF5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AF8A1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78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fontstyle01">
    <w:name w:val="fontstyle01"/>
    <w:basedOn w:val="a1"/>
    <w:rsid w:val="00EC539B"/>
    <w:rPr>
      <w:rFonts w:ascii="Times New Roman" w:hAnsi="Times New Roman" w:cs="Times New Roman" w:hint="default"/>
      <w:b/>
      <w:bCs/>
      <w:i w:val="0"/>
      <w:iCs w:val="0"/>
      <w:color w:val="000000"/>
      <w:sz w:val="34"/>
      <w:szCs w:val="34"/>
    </w:rPr>
  </w:style>
  <w:style w:type="paragraph" w:customStyle="1" w:styleId="1a">
    <w:name w:val="Основной текст1"/>
    <w:basedOn w:val="a0"/>
    <w:rsid w:val="00CC2F7A"/>
    <w:pPr>
      <w:widowControl w:val="0"/>
      <w:shd w:val="clear" w:color="auto" w:fill="FFFFFF"/>
    </w:pPr>
    <w:rPr>
      <w:sz w:val="28"/>
      <w:szCs w:val="28"/>
      <w:lang w:eastAsia="en-US"/>
    </w:rPr>
  </w:style>
  <w:style w:type="paragraph" w:customStyle="1" w:styleId="popupcontent">
    <w:name w:val="popupcontent"/>
    <w:basedOn w:val="a0"/>
    <w:rsid w:val="00E9771D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b">
    <w:name w:val="Сетка таблицы1"/>
    <w:basedOn w:val="a2"/>
    <w:next w:val="afd"/>
    <w:uiPriority w:val="59"/>
    <w:rsid w:val="006D6566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semiHidden/>
    <w:rsid w:val="007E3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f3vjf">
    <w:name w:val="df3vjf"/>
    <w:basedOn w:val="a0"/>
    <w:rsid w:val="00F01E13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t286pc">
    <w:name w:val="t286pc"/>
    <w:basedOn w:val="a1"/>
    <w:rsid w:val="00F01E13"/>
  </w:style>
  <w:style w:type="character" w:styleId="aff9">
    <w:name w:val="Strong"/>
    <w:basedOn w:val="a1"/>
    <w:uiPriority w:val="22"/>
    <w:qFormat/>
    <w:rsid w:val="00F01E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8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89672-E9E4-47D5-A6B4-F76FFB5F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Шувалова Нина Александровна</cp:lastModifiedBy>
  <cp:revision>13</cp:revision>
  <cp:lastPrinted>2025-07-03T11:19:00Z</cp:lastPrinted>
  <dcterms:created xsi:type="dcterms:W3CDTF">2026-04-07T10:53:00Z</dcterms:created>
  <dcterms:modified xsi:type="dcterms:W3CDTF">2026-04-27T07:03:00Z</dcterms:modified>
</cp:coreProperties>
</file>